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D4848" w14:textId="6CB28351" w:rsidR="006732F1" w:rsidRPr="004129A4" w:rsidRDefault="006732F1" w:rsidP="006732F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129A4">
        <w:rPr>
          <w:rFonts w:ascii="Arial" w:hAnsi="Arial" w:cs="Arial"/>
          <w:b/>
          <w:bCs/>
          <w:sz w:val="22"/>
          <w:szCs w:val="22"/>
        </w:rPr>
        <w:t>ANEXO I</w:t>
      </w:r>
      <w:r w:rsidR="00A21B74" w:rsidRPr="004129A4">
        <w:rPr>
          <w:rFonts w:ascii="Arial" w:hAnsi="Arial" w:cs="Arial"/>
          <w:b/>
          <w:bCs/>
          <w:sz w:val="22"/>
          <w:szCs w:val="22"/>
        </w:rPr>
        <w:t xml:space="preserve"> – Apêndice D</w:t>
      </w:r>
    </w:p>
    <w:p w14:paraId="68FAD0CA" w14:textId="77777777" w:rsidR="006732F1" w:rsidRPr="004129A4" w:rsidRDefault="006732F1" w:rsidP="006732F1">
      <w:pPr>
        <w:jc w:val="both"/>
        <w:rPr>
          <w:rFonts w:ascii="Arial" w:hAnsi="Arial" w:cs="Arial"/>
          <w:bCs/>
          <w:sz w:val="22"/>
          <w:szCs w:val="22"/>
        </w:rPr>
      </w:pPr>
    </w:p>
    <w:p w14:paraId="7928BF07" w14:textId="4470DCC7" w:rsidR="006732F1" w:rsidRPr="004129A4" w:rsidRDefault="0018420C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4129A4">
        <w:rPr>
          <w:rFonts w:ascii="Arial" w:hAnsi="Arial" w:cs="Arial"/>
          <w:b/>
          <w:bCs/>
          <w:sz w:val="22"/>
          <w:szCs w:val="22"/>
          <w:u w:val="single"/>
        </w:rPr>
        <w:t>POLÍTICA DE SEGURANÇA E INFORMAÇÃO DA CAIXA</w:t>
      </w:r>
    </w:p>
    <w:p w14:paraId="38D2901E" w14:textId="00EF8FDE" w:rsidR="00BF051F" w:rsidRPr="004129A4" w:rsidRDefault="00BF051F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16ED746" w14:textId="77777777" w:rsidR="00BF051F" w:rsidRPr="004129A4" w:rsidRDefault="00BF051F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DF26905" w14:textId="77777777" w:rsidR="00C259AE" w:rsidRPr="004129A4" w:rsidRDefault="00C259AE" w:rsidP="00C259AE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540"/>
        </w:tabs>
        <w:suppressAutoHyphens/>
        <w:spacing w:before="240" w:after="240"/>
        <w:ind w:left="540" w:hanging="540"/>
        <w:rPr>
          <w:rFonts w:cs="Arial"/>
          <w:sz w:val="22"/>
          <w:szCs w:val="22"/>
        </w:rPr>
      </w:pPr>
      <w:bookmarkStart w:id="0" w:name="_Ref135744596"/>
      <w:r w:rsidRPr="004129A4">
        <w:rPr>
          <w:rFonts w:cs="Arial"/>
          <w:sz w:val="22"/>
          <w:szCs w:val="22"/>
        </w:rPr>
        <w:t>Considerando as regras estabelecidas sobre segurança da informação, entendemos que há risco mínimo vinculado à presente contratação, onde a executora terá acesso pontual às dependências da CAIXA durante a realização dos serviços e não terá acesso à informação corporativa e pessoal. Devem ser incluídas as cláusulas no contrato as cláusulas indicadas abaixo, de acordo com o previsto no guia CAIXA diretrizes e privacidade</w:t>
      </w:r>
    </w:p>
    <w:p w14:paraId="37B3C8FF" w14:textId="77777777" w:rsidR="00C259AE" w:rsidRPr="004129A4" w:rsidRDefault="00C259AE" w:rsidP="00C259AE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540"/>
        </w:tabs>
        <w:suppressAutoHyphens/>
        <w:spacing w:before="240" w:after="240"/>
        <w:ind w:left="540" w:hanging="540"/>
        <w:rPr>
          <w:rFonts w:cs="Arial"/>
          <w:sz w:val="22"/>
          <w:szCs w:val="22"/>
        </w:rPr>
      </w:pPr>
      <w:r w:rsidRPr="004129A4">
        <w:rPr>
          <w:rFonts w:cs="Arial"/>
          <w:sz w:val="22"/>
          <w:szCs w:val="22"/>
        </w:rPr>
        <w:t xml:space="preserve">Os fornecedores devem cumprir todos os requisitos da legislação brasileira aplicáveis à segurança da informação e privacidade de dados, bem como devem se comprometer integralmente à observância dos itens a seguir: </w:t>
      </w:r>
    </w:p>
    <w:p w14:paraId="0732B2DC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conhecer e cumprir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a Política de Segurança e Informação da CAIXA; </w:t>
      </w:r>
    </w:p>
    <w:p w14:paraId="3F045BB1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proteger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as informações corporativas e de clientes da CAIXA contra acesso, modificação, destruição ou divulgação não autorizada, mantendo a sua confidencialidade; </w:t>
      </w:r>
    </w:p>
    <w:p w14:paraId="253E70DD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garantir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que seus empregados e colaboradores tratem de forma estritamente confidencial todas as informações levadas a seu conhecimento pela CAIXA durante a prestação dos serviços ou em função deles e somente as utilizarão no âmbito dos serviços contratados; </w:t>
      </w:r>
    </w:p>
    <w:p w14:paraId="677CA6C6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garantir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social; </w:t>
      </w:r>
    </w:p>
    <w:p w14:paraId="3416E7A0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garantir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que seus empregados e colaboradores sejam periodicamente sensibilizados e conscientizados em relação à segurança da informação e privacidade de dados; </w:t>
      </w:r>
    </w:p>
    <w:p w14:paraId="6DC0BBF7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garantir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que as práticas de segurança da informação por eles executadas sejam divulgadas e exigidas de todos os componentes de sua cadeia de suprimento; </w:t>
      </w:r>
    </w:p>
    <w:p w14:paraId="15F7E094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assegurar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que os recursos e informações colocados à sua disposição sejam utilizados apenas para as finalidades contratadas; </w:t>
      </w:r>
    </w:p>
    <w:p w14:paraId="616F4C54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garantir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que os sistemas e as informações sob sua responsabilidade estejam adequadamente protegidos; </w:t>
      </w:r>
    </w:p>
    <w:p w14:paraId="05D0260F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garantir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a continuidade do processamento das informações críticas de negócios; </w:t>
      </w:r>
    </w:p>
    <w:p w14:paraId="1D50C460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cumprir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as Leis e normas que regulamentam a propriedade intelectual e direitos autorais; </w:t>
      </w:r>
    </w:p>
    <w:p w14:paraId="3E8A4FD2" w14:textId="77777777" w:rsidR="00C259AE" w:rsidRPr="004129A4" w:rsidRDefault="00C259AE" w:rsidP="00C259AE">
      <w:pPr>
        <w:autoSpaceDE w:val="0"/>
        <w:autoSpaceDN w:val="0"/>
        <w:adjustRightInd w:val="0"/>
        <w:spacing w:after="2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atender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às Leis que regulamentam a atividade da CAIXA e seu mercado de atuação; </w:t>
      </w:r>
    </w:p>
    <w:p w14:paraId="5B2506ED" w14:textId="77777777" w:rsidR="00C259AE" w:rsidRPr="004129A4" w:rsidRDefault="00C259AE" w:rsidP="00C259AE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4129A4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gramStart"/>
      <w:r w:rsidRPr="004129A4">
        <w:rPr>
          <w:rFonts w:ascii="Arial" w:hAnsi="Arial" w:cs="Arial"/>
          <w:color w:val="000000"/>
          <w:sz w:val="22"/>
          <w:szCs w:val="22"/>
        </w:rPr>
        <w:t>comunicar</w:t>
      </w:r>
      <w:proofErr w:type="gramEnd"/>
      <w:r w:rsidRPr="004129A4">
        <w:rPr>
          <w:rFonts w:ascii="Arial" w:hAnsi="Arial" w:cs="Arial"/>
          <w:color w:val="000000"/>
          <w:sz w:val="22"/>
          <w:szCs w:val="22"/>
        </w:rPr>
        <w:t xml:space="preserve"> imediatamente à CAIXA qualquer descumprimento destas diretrizes. </w:t>
      </w:r>
    </w:p>
    <w:p w14:paraId="3687918F" w14:textId="77777777" w:rsidR="00C259AE" w:rsidRPr="004129A4" w:rsidRDefault="00C259AE" w:rsidP="00C259A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9E7DE2A" w14:textId="77777777" w:rsidR="00C259AE" w:rsidRPr="004129A4" w:rsidRDefault="00C259AE" w:rsidP="00C259AE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540"/>
          <w:tab w:val="num" w:pos="1276"/>
        </w:tabs>
        <w:suppressAutoHyphens/>
        <w:spacing w:before="240" w:after="240"/>
        <w:ind w:left="540" w:hanging="540"/>
        <w:rPr>
          <w:rFonts w:cs="Arial"/>
          <w:sz w:val="22"/>
          <w:szCs w:val="22"/>
        </w:rPr>
      </w:pPr>
      <w:r w:rsidRPr="004129A4">
        <w:rPr>
          <w:rFonts w:cs="Arial"/>
          <w:color w:val="000000"/>
          <w:sz w:val="22"/>
          <w:szCs w:val="22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4601CC2E" w14:textId="77777777" w:rsidR="001F3E74" w:rsidRPr="004129A4" w:rsidRDefault="001F3E74" w:rsidP="00C259AE">
      <w:pPr>
        <w:pStyle w:val="Ttulo2"/>
        <w:keepNext w:val="0"/>
        <w:widowControl w:val="0"/>
        <w:spacing w:before="120" w:after="120"/>
        <w:ind w:left="1134"/>
        <w:jc w:val="both"/>
        <w:rPr>
          <w:rFonts w:cs="Arial"/>
          <w:bCs/>
          <w:iCs/>
          <w:sz w:val="22"/>
          <w:szCs w:val="22"/>
        </w:rPr>
      </w:pPr>
    </w:p>
    <w:bookmarkEnd w:id="0"/>
    <w:sectPr w:rsidR="001F3E74" w:rsidRPr="004129A4" w:rsidSect="00FE2646">
      <w:headerReference w:type="default" r:id="rId11"/>
      <w:footerReference w:type="default" r:id="rId12"/>
      <w:headerReference w:type="first" r:id="rId13"/>
      <w:pgSz w:w="11907" w:h="16840" w:code="9"/>
      <w:pgMar w:top="1134" w:right="1275" w:bottom="567" w:left="1588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3EE9" w14:textId="77777777" w:rsidR="00AF154F" w:rsidRDefault="00AF154F">
      <w:r>
        <w:separator/>
      </w:r>
    </w:p>
  </w:endnote>
  <w:endnote w:type="continuationSeparator" w:id="0">
    <w:p w14:paraId="0F56E51E" w14:textId="77777777" w:rsidR="00AF154F" w:rsidRDefault="00AF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660D" w14:textId="59394AC6" w:rsidR="00907543" w:rsidRDefault="00DB0AE2">
    <w:pPr>
      <w:pStyle w:val="Rodap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ANEXO II - POLITICA DE SEGURANÇA DA INFORMAÇÃO_R01.docx</w:t>
    </w:r>
    <w:r>
      <w:rPr>
        <w:rFonts w:ascii="Arial" w:hAnsi="Arial" w:cs="Arial"/>
        <w:sz w:val="16"/>
        <w:szCs w:val="16"/>
      </w:rPr>
      <w:fldChar w:fldCharType="end"/>
    </w:r>
    <w:r w:rsidR="003E5A91">
      <w:rPr>
        <w:rFonts w:ascii="Arial" w:hAnsi="Arial" w:cs="Arial"/>
        <w:sz w:val="16"/>
        <w:szCs w:val="16"/>
      </w:rPr>
      <w:tab/>
      <w:t>05/2023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23C9E" w14:textId="77777777" w:rsidR="00AF154F" w:rsidRDefault="00AF154F">
      <w:r>
        <w:separator/>
      </w:r>
    </w:p>
  </w:footnote>
  <w:footnote w:type="continuationSeparator" w:id="0">
    <w:p w14:paraId="22DA0A28" w14:textId="77777777" w:rsidR="00AF154F" w:rsidRDefault="00AF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85311" w14:textId="07FDA524" w:rsidR="00907543" w:rsidRDefault="001B41E8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B4FB486" wp14:editId="24D484F6">
          <wp:simplePos x="0" y="0"/>
          <wp:positionH relativeFrom="column">
            <wp:posOffset>-108585</wp:posOffset>
          </wp:positionH>
          <wp:positionV relativeFrom="paragraph">
            <wp:posOffset>-414020</wp:posOffset>
          </wp:positionV>
          <wp:extent cx="1600200" cy="35179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2E3A1" w14:textId="77777777" w:rsidR="00907543" w:rsidRDefault="00907543">
    <w:pPr>
      <w:pStyle w:val="Cabealho"/>
      <w:jc w:val="right"/>
      <w:rPr>
        <w:rFonts w:ascii="Arial" w:hAnsi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0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"/>
      <w:lvlJc w:val="left"/>
      <w:pPr>
        <w:tabs>
          <w:tab w:val="num" w:pos="1080"/>
        </w:tabs>
        <w:ind w:left="1080" w:hanging="108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108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14"/>
    <w:multiLevelType w:val="multilevel"/>
    <w:tmpl w:val="D55CE642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2757663"/>
    <w:multiLevelType w:val="multilevel"/>
    <w:tmpl w:val="04603704"/>
    <w:lvl w:ilvl="0">
      <w:start w:val="1"/>
      <w:numFmt w:val="lowerLetter"/>
      <w:lvlText w:val="%1)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6" w15:restartNumberingAfterBreak="0">
    <w:nsid w:val="051367B3"/>
    <w:multiLevelType w:val="hybridMultilevel"/>
    <w:tmpl w:val="1812F4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D12DE"/>
    <w:multiLevelType w:val="multilevel"/>
    <w:tmpl w:val="AD8E9F30"/>
    <w:lvl w:ilvl="0">
      <w:start w:val="1"/>
      <w:numFmt w:val="lowerLetter"/>
      <w:lvlText w:val="%1)"/>
      <w:lvlJc w:val="left"/>
      <w:pPr>
        <w:tabs>
          <w:tab w:val="num" w:pos="1843"/>
        </w:tabs>
        <w:ind w:left="1843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8" w15:restartNumberingAfterBreak="0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70824"/>
    <w:multiLevelType w:val="multilevel"/>
    <w:tmpl w:val="F87444C0"/>
    <w:lvl w:ilvl="0">
      <w:start w:val="1"/>
      <w:numFmt w:val="lowerLetter"/>
      <w:lvlText w:val="%1)"/>
      <w:lvlJc w:val="left"/>
      <w:pPr>
        <w:tabs>
          <w:tab w:val="num" w:pos="1843"/>
        </w:tabs>
        <w:ind w:left="1843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0" w15:restartNumberingAfterBreak="0">
    <w:nsid w:val="0AAC0EC7"/>
    <w:multiLevelType w:val="hybridMultilevel"/>
    <w:tmpl w:val="1EEE156C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DB801AE"/>
    <w:multiLevelType w:val="hybridMultilevel"/>
    <w:tmpl w:val="1BFAB2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074C5"/>
    <w:multiLevelType w:val="multilevel"/>
    <w:tmpl w:val="0E540D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8044C7"/>
    <w:multiLevelType w:val="multilevel"/>
    <w:tmpl w:val="970AE6C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BF821A8"/>
    <w:multiLevelType w:val="hybridMultilevel"/>
    <w:tmpl w:val="07A47620"/>
    <w:lvl w:ilvl="0" w:tplc="731C67A8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4D6AD8"/>
    <w:multiLevelType w:val="singleLevel"/>
    <w:tmpl w:val="5282BC9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E926E19"/>
    <w:multiLevelType w:val="hybridMultilevel"/>
    <w:tmpl w:val="2592B0C2"/>
    <w:lvl w:ilvl="0" w:tplc="04160013">
      <w:start w:val="1"/>
      <w:numFmt w:val="upperRoman"/>
      <w:lvlText w:val="%1."/>
      <w:lvlJc w:val="righ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33D5602"/>
    <w:multiLevelType w:val="multilevel"/>
    <w:tmpl w:val="0B32E59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C317619"/>
    <w:multiLevelType w:val="multilevel"/>
    <w:tmpl w:val="647AF34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R"/>
      <w:lvlText w:val="%1.%2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A263B1"/>
    <w:multiLevelType w:val="hybridMultilevel"/>
    <w:tmpl w:val="5ADADF60"/>
    <w:lvl w:ilvl="0" w:tplc="42B0E542">
      <w:start w:val="1"/>
      <w:numFmt w:val="lowerLett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3E3B26BE"/>
    <w:multiLevelType w:val="hybridMultilevel"/>
    <w:tmpl w:val="09405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2346F"/>
    <w:multiLevelType w:val="hybridMultilevel"/>
    <w:tmpl w:val="96E40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315F3"/>
    <w:multiLevelType w:val="hybridMultilevel"/>
    <w:tmpl w:val="693EFE7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83F65"/>
    <w:multiLevelType w:val="hybridMultilevel"/>
    <w:tmpl w:val="79AC512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3121C74"/>
    <w:multiLevelType w:val="hybridMultilevel"/>
    <w:tmpl w:val="5DD4FDF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D35F6"/>
    <w:multiLevelType w:val="hybridMultilevel"/>
    <w:tmpl w:val="EA9042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64749A"/>
    <w:multiLevelType w:val="multilevel"/>
    <w:tmpl w:val="3FCE0DA4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C7E6B86"/>
    <w:multiLevelType w:val="hybridMultilevel"/>
    <w:tmpl w:val="6CC41ED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F60147F"/>
    <w:multiLevelType w:val="hybridMultilevel"/>
    <w:tmpl w:val="2EEC5FE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78DC5C27"/>
    <w:multiLevelType w:val="multilevel"/>
    <w:tmpl w:val="1998318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3067181">
    <w:abstractNumId w:val="0"/>
  </w:num>
  <w:num w:numId="2" w16cid:durableId="873006426">
    <w:abstractNumId w:val="17"/>
  </w:num>
  <w:num w:numId="3" w16cid:durableId="1135415566">
    <w:abstractNumId w:val="33"/>
  </w:num>
  <w:num w:numId="4" w16cid:durableId="482352972">
    <w:abstractNumId w:val="29"/>
  </w:num>
  <w:num w:numId="5" w16cid:durableId="1720475943">
    <w:abstractNumId w:val="11"/>
  </w:num>
  <w:num w:numId="6" w16cid:durableId="140658690">
    <w:abstractNumId w:val="13"/>
  </w:num>
  <w:num w:numId="7" w16cid:durableId="1629512160">
    <w:abstractNumId w:val="14"/>
  </w:num>
  <w:num w:numId="8" w16cid:durableId="2012875950">
    <w:abstractNumId w:val="32"/>
  </w:num>
  <w:num w:numId="9" w16cid:durableId="1143734708">
    <w:abstractNumId w:val="19"/>
  </w:num>
  <w:num w:numId="10" w16cid:durableId="611209262">
    <w:abstractNumId w:val="16"/>
  </w:num>
  <w:num w:numId="11" w16cid:durableId="425618352">
    <w:abstractNumId w:val="1"/>
  </w:num>
  <w:num w:numId="12" w16cid:durableId="206256349">
    <w:abstractNumId w:val="2"/>
  </w:num>
  <w:num w:numId="13" w16cid:durableId="512495907">
    <w:abstractNumId w:val="3"/>
  </w:num>
  <w:num w:numId="14" w16cid:durableId="2042168480">
    <w:abstractNumId w:val="27"/>
  </w:num>
  <w:num w:numId="15" w16cid:durableId="977341336">
    <w:abstractNumId w:val="28"/>
  </w:num>
  <w:num w:numId="16" w16cid:durableId="1044794356">
    <w:abstractNumId w:val="18"/>
    <w:lvlOverride w:ilvl="0">
      <w:startOverride w:val="1"/>
    </w:lvlOverride>
  </w:num>
  <w:num w:numId="17" w16cid:durableId="1779175017">
    <w:abstractNumId w:val="12"/>
  </w:num>
  <w:num w:numId="18" w16cid:durableId="788209253">
    <w:abstractNumId w:val="23"/>
  </w:num>
  <w:num w:numId="19" w16cid:durableId="301691904">
    <w:abstractNumId w:val="6"/>
  </w:num>
  <w:num w:numId="20" w16cid:durableId="2029990845">
    <w:abstractNumId w:val="24"/>
  </w:num>
  <w:num w:numId="21" w16cid:durableId="1251356203">
    <w:abstractNumId w:val="10"/>
  </w:num>
  <w:num w:numId="22" w16cid:durableId="186332338">
    <w:abstractNumId w:val="21"/>
  </w:num>
  <w:num w:numId="23" w16cid:durableId="1030765510">
    <w:abstractNumId w:val="21"/>
  </w:num>
  <w:num w:numId="24" w16cid:durableId="2145391889">
    <w:abstractNumId w:val="21"/>
  </w:num>
  <w:num w:numId="25" w16cid:durableId="1615671530">
    <w:abstractNumId w:val="21"/>
  </w:num>
  <w:num w:numId="26" w16cid:durableId="1858231111">
    <w:abstractNumId w:val="31"/>
  </w:num>
  <w:num w:numId="27" w16cid:durableId="15343453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0828067">
    <w:abstractNumId w:val="21"/>
  </w:num>
  <w:num w:numId="29" w16cid:durableId="353531161">
    <w:abstractNumId w:val="8"/>
  </w:num>
  <w:num w:numId="30" w16cid:durableId="1092623526">
    <w:abstractNumId w:val="21"/>
  </w:num>
  <w:num w:numId="31" w16cid:durableId="1861506096">
    <w:abstractNumId w:val="21"/>
  </w:num>
  <w:num w:numId="32" w16cid:durableId="802581494">
    <w:abstractNumId w:val="4"/>
  </w:num>
  <w:num w:numId="33" w16cid:durableId="2011517691">
    <w:abstractNumId w:val="4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34" w16cid:durableId="1765492913">
    <w:abstractNumId w:val="21"/>
  </w:num>
  <w:num w:numId="35" w16cid:durableId="234316719">
    <w:abstractNumId w:val="20"/>
  </w:num>
  <w:num w:numId="36" w16cid:durableId="1268345024">
    <w:abstractNumId w:val="22"/>
    <w:lvlOverride w:ilvl="0">
      <w:startOverride w:val="1"/>
    </w:lvlOverride>
  </w:num>
  <w:num w:numId="37" w16cid:durableId="772894260">
    <w:abstractNumId w:val="25"/>
  </w:num>
  <w:num w:numId="38" w16cid:durableId="311377249">
    <w:abstractNumId w:val="15"/>
  </w:num>
  <w:num w:numId="39" w16cid:durableId="1998068536">
    <w:abstractNumId w:val="34"/>
  </w:num>
  <w:num w:numId="40" w16cid:durableId="2120297466">
    <w:abstractNumId w:val="7"/>
  </w:num>
  <w:num w:numId="41" w16cid:durableId="141822051">
    <w:abstractNumId w:val="9"/>
  </w:num>
  <w:num w:numId="42" w16cid:durableId="1331787095">
    <w:abstractNumId w:val="26"/>
  </w:num>
  <w:num w:numId="43" w16cid:durableId="34656067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B29"/>
    <w:rsid w:val="00001418"/>
    <w:rsid w:val="00001BB3"/>
    <w:rsid w:val="00001E3E"/>
    <w:rsid w:val="00001E80"/>
    <w:rsid w:val="000020BC"/>
    <w:rsid w:val="0000320E"/>
    <w:rsid w:val="000038E9"/>
    <w:rsid w:val="00003EB5"/>
    <w:rsid w:val="00004DBE"/>
    <w:rsid w:val="00005152"/>
    <w:rsid w:val="000054FE"/>
    <w:rsid w:val="0000624B"/>
    <w:rsid w:val="00007F8A"/>
    <w:rsid w:val="00010994"/>
    <w:rsid w:val="00010E30"/>
    <w:rsid w:val="0001166A"/>
    <w:rsid w:val="00011D13"/>
    <w:rsid w:val="000122E8"/>
    <w:rsid w:val="00012659"/>
    <w:rsid w:val="000157ED"/>
    <w:rsid w:val="00016CE2"/>
    <w:rsid w:val="00017B88"/>
    <w:rsid w:val="0002051D"/>
    <w:rsid w:val="000205BC"/>
    <w:rsid w:val="00020BCD"/>
    <w:rsid w:val="00021354"/>
    <w:rsid w:val="00022DD8"/>
    <w:rsid w:val="00024465"/>
    <w:rsid w:val="00024614"/>
    <w:rsid w:val="000248B6"/>
    <w:rsid w:val="00024D20"/>
    <w:rsid w:val="0002510F"/>
    <w:rsid w:val="00025A3C"/>
    <w:rsid w:val="00026038"/>
    <w:rsid w:val="000264C2"/>
    <w:rsid w:val="00031495"/>
    <w:rsid w:val="000327D3"/>
    <w:rsid w:val="00033D33"/>
    <w:rsid w:val="00034183"/>
    <w:rsid w:val="00035930"/>
    <w:rsid w:val="00035AC6"/>
    <w:rsid w:val="00035F56"/>
    <w:rsid w:val="00036066"/>
    <w:rsid w:val="000376E2"/>
    <w:rsid w:val="00040058"/>
    <w:rsid w:val="000406FE"/>
    <w:rsid w:val="00042937"/>
    <w:rsid w:val="00043513"/>
    <w:rsid w:val="00043C6E"/>
    <w:rsid w:val="00044FA1"/>
    <w:rsid w:val="0004505F"/>
    <w:rsid w:val="00046C76"/>
    <w:rsid w:val="000504D4"/>
    <w:rsid w:val="000505E6"/>
    <w:rsid w:val="000508C2"/>
    <w:rsid w:val="00052BE9"/>
    <w:rsid w:val="0005318A"/>
    <w:rsid w:val="00055366"/>
    <w:rsid w:val="000602B5"/>
    <w:rsid w:val="000603A5"/>
    <w:rsid w:val="0006048C"/>
    <w:rsid w:val="00060931"/>
    <w:rsid w:val="00060A9D"/>
    <w:rsid w:val="00062139"/>
    <w:rsid w:val="00062743"/>
    <w:rsid w:val="0006447B"/>
    <w:rsid w:val="000651DE"/>
    <w:rsid w:val="00065CD6"/>
    <w:rsid w:val="00065E18"/>
    <w:rsid w:val="00066AB5"/>
    <w:rsid w:val="00066F29"/>
    <w:rsid w:val="00067A06"/>
    <w:rsid w:val="00067DFC"/>
    <w:rsid w:val="00070841"/>
    <w:rsid w:val="000714F0"/>
    <w:rsid w:val="000729AB"/>
    <w:rsid w:val="0007358F"/>
    <w:rsid w:val="000745F9"/>
    <w:rsid w:val="00074DDD"/>
    <w:rsid w:val="00075FD2"/>
    <w:rsid w:val="00076557"/>
    <w:rsid w:val="00077535"/>
    <w:rsid w:val="0007767F"/>
    <w:rsid w:val="00080279"/>
    <w:rsid w:val="00081321"/>
    <w:rsid w:val="00081395"/>
    <w:rsid w:val="00081C42"/>
    <w:rsid w:val="0008294C"/>
    <w:rsid w:val="00082AFA"/>
    <w:rsid w:val="00084B76"/>
    <w:rsid w:val="00086689"/>
    <w:rsid w:val="000866A5"/>
    <w:rsid w:val="000873CE"/>
    <w:rsid w:val="00087CF8"/>
    <w:rsid w:val="00090481"/>
    <w:rsid w:val="000908B2"/>
    <w:rsid w:val="000915D9"/>
    <w:rsid w:val="000916FE"/>
    <w:rsid w:val="00095222"/>
    <w:rsid w:val="0009563F"/>
    <w:rsid w:val="00096E1B"/>
    <w:rsid w:val="000978EE"/>
    <w:rsid w:val="00097E24"/>
    <w:rsid w:val="000A0201"/>
    <w:rsid w:val="000A0FCC"/>
    <w:rsid w:val="000A17B9"/>
    <w:rsid w:val="000A2AAA"/>
    <w:rsid w:val="000A37FC"/>
    <w:rsid w:val="000A3AA1"/>
    <w:rsid w:val="000A6848"/>
    <w:rsid w:val="000A7A1D"/>
    <w:rsid w:val="000B0E26"/>
    <w:rsid w:val="000B28EC"/>
    <w:rsid w:val="000B3FB2"/>
    <w:rsid w:val="000B5BCE"/>
    <w:rsid w:val="000B5F1A"/>
    <w:rsid w:val="000B5FD9"/>
    <w:rsid w:val="000B672B"/>
    <w:rsid w:val="000B6C0D"/>
    <w:rsid w:val="000B79E6"/>
    <w:rsid w:val="000C3EA9"/>
    <w:rsid w:val="000C42A3"/>
    <w:rsid w:val="000C566C"/>
    <w:rsid w:val="000C5CC4"/>
    <w:rsid w:val="000C5E29"/>
    <w:rsid w:val="000C6B4D"/>
    <w:rsid w:val="000D04B7"/>
    <w:rsid w:val="000D24A8"/>
    <w:rsid w:val="000D4842"/>
    <w:rsid w:val="000D4E7E"/>
    <w:rsid w:val="000D4EEB"/>
    <w:rsid w:val="000D6291"/>
    <w:rsid w:val="000D7197"/>
    <w:rsid w:val="000E06C6"/>
    <w:rsid w:val="000E105B"/>
    <w:rsid w:val="000E27E4"/>
    <w:rsid w:val="000E3787"/>
    <w:rsid w:val="000E4501"/>
    <w:rsid w:val="000E5515"/>
    <w:rsid w:val="000F0C75"/>
    <w:rsid w:val="000F17AE"/>
    <w:rsid w:val="000F1890"/>
    <w:rsid w:val="000F20EC"/>
    <w:rsid w:val="000F5116"/>
    <w:rsid w:val="000F54C9"/>
    <w:rsid w:val="000F5C8B"/>
    <w:rsid w:val="000F71C9"/>
    <w:rsid w:val="00101A60"/>
    <w:rsid w:val="00102F2D"/>
    <w:rsid w:val="00102F48"/>
    <w:rsid w:val="00103E6B"/>
    <w:rsid w:val="001049B3"/>
    <w:rsid w:val="001052D0"/>
    <w:rsid w:val="001054D9"/>
    <w:rsid w:val="001056BE"/>
    <w:rsid w:val="00106158"/>
    <w:rsid w:val="0010660E"/>
    <w:rsid w:val="00106D54"/>
    <w:rsid w:val="00107C62"/>
    <w:rsid w:val="0011029B"/>
    <w:rsid w:val="00113E72"/>
    <w:rsid w:val="00113E96"/>
    <w:rsid w:val="0012082E"/>
    <w:rsid w:val="00120F2F"/>
    <w:rsid w:val="00121351"/>
    <w:rsid w:val="00122DA1"/>
    <w:rsid w:val="0012334B"/>
    <w:rsid w:val="00123B90"/>
    <w:rsid w:val="0012553E"/>
    <w:rsid w:val="0012593C"/>
    <w:rsid w:val="001261BD"/>
    <w:rsid w:val="00126640"/>
    <w:rsid w:val="001303B9"/>
    <w:rsid w:val="00131E18"/>
    <w:rsid w:val="00132DF0"/>
    <w:rsid w:val="00133133"/>
    <w:rsid w:val="001333B2"/>
    <w:rsid w:val="00133979"/>
    <w:rsid w:val="00133E62"/>
    <w:rsid w:val="001341E7"/>
    <w:rsid w:val="001350EB"/>
    <w:rsid w:val="001356EE"/>
    <w:rsid w:val="00137E9F"/>
    <w:rsid w:val="0014071A"/>
    <w:rsid w:val="00140F0C"/>
    <w:rsid w:val="00141449"/>
    <w:rsid w:val="00141794"/>
    <w:rsid w:val="001427A4"/>
    <w:rsid w:val="00142D56"/>
    <w:rsid w:val="00142F2D"/>
    <w:rsid w:val="0014355C"/>
    <w:rsid w:val="001446D2"/>
    <w:rsid w:val="00144935"/>
    <w:rsid w:val="00144960"/>
    <w:rsid w:val="00145D0D"/>
    <w:rsid w:val="00146BF0"/>
    <w:rsid w:val="0014712B"/>
    <w:rsid w:val="00150EEE"/>
    <w:rsid w:val="00150FAA"/>
    <w:rsid w:val="001515C6"/>
    <w:rsid w:val="00152868"/>
    <w:rsid w:val="00152D26"/>
    <w:rsid w:val="00152E41"/>
    <w:rsid w:val="00153EA8"/>
    <w:rsid w:val="00155409"/>
    <w:rsid w:val="00155C2D"/>
    <w:rsid w:val="00157980"/>
    <w:rsid w:val="00160A6B"/>
    <w:rsid w:val="0016154E"/>
    <w:rsid w:val="00161557"/>
    <w:rsid w:val="0016323D"/>
    <w:rsid w:val="00164A8A"/>
    <w:rsid w:val="001651BB"/>
    <w:rsid w:val="00166DB0"/>
    <w:rsid w:val="00167F96"/>
    <w:rsid w:val="00170022"/>
    <w:rsid w:val="00170A3A"/>
    <w:rsid w:val="00171184"/>
    <w:rsid w:val="00171226"/>
    <w:rsid w:val="0017231D"/>
    <w:rsid w:val="0017314A"/>
    <w:rsid w:val="00174A1A"/>
    <w:rsid w:val="0017704C"/>
    <w:rsid w:val="00177991"/>
    <w:rsid w:val="0018083D"/>
    <w:rsid w:val="0018420C"/>
    <w:rsid w:val="00185389"/>
    <w:rsid w:val="0018787D"/>
    <w:rsid w:val="00187A96"/>
    <w:rsid w:val="00193C5D"/>
    <w:rsid w:val="0019536A"/>
    <w:rsid w:val="00195614"/>
    <w:rsid w:val="001956B7"/>
    <w:rsid w:val="0019707C"/>
    <w:rsid w:val="00197519"/>
    <w:rsid w:val="001A0312"/>
    <w:rsid w:val="001A0591"/>
    <w:rsid w:val="001A29D9"/>
    <w:rsid w:val="001A2BBE"/>
    <w:rsid w:val="001A3EC0"/>
    <w:rsid w:val="001A4831"/>
    <w:rsid w:val="001A5DEE"/>
    <w:rsid w:val="001A6988"/>
    <w:rsid w:val="001A7407"/>
    <w:rsid w:val="001A75E2"/>
    <w:rsid w:val="001B0268"/>
    <w:rsid w:val="001B063A"/>
    <w:rsid w:val="001B1D8F"/>
    <w:rsid w:val="001B29CE"/>
    <w:rsid w:val="001B3D89"/>
    <w:rsid w:val="001B40F4"/>
    <w:rsid w:val="001B41E8"/>
    <w:rsid w:val="001B4304"/>
    <w:rsid w:val="001B4592"/>
    <w:rsid w:val="001B4804"/>
    <w:rsid w:val="001B5516"/>
    <w:rsid w:val="001C0631"/>
    <w:rsid w:val="001C0D10"/>
    <w:rsid w:val="001C3BD7"/>
    <w:rsid w:val="001C4104"/>
    <w:rsid w:val="001C47E0"/>
    <w:rsid w:val="001C6D6F"/>
    <w:rsid w:val="001C736D"/>
    <w:rsid w:val="001D0386"/>
    <w:rsid w:val="001D0CF0"/>
    <w:rsid w:val="001D1E82"/>
    <w:rsid w:val="001D24E9"/>
    <w:rsid w:val="001D2B55"/>
    <w:rsid w:val="001D2C92"/>
    <w:rsid w:val="001D310E"/>
    <w:rsid w:val="001D33C4"/>
    <w:rsid w:val="001D3DED"/>
    <w:rsid w:val="001D49FF"/>
    <w:rsid w:val="001D4C11"/>
    <w:rsid w:val="001D4C16"/>
    <w:rsid w:val="001D5734"/>
    <w:rsid w:val="001D63DB"/>
    <w:rsid w:val="001D67D0"/>
    <w:rsid w:val="001D7CA6"/>
    <w:rsid w:val="001E18DD"/>
    <w:rsid w:val="001E1F3D"/>
    <w:rsid w:val="001E3B12"/>
    <w:rsid w:val="001E597B"/>
    <w:rsid w:val="001E5CCB"/>
    <w:rsid w:val="001E6700"/>
    <w:rsid w:val="001E70A0"/>
    <w:rsid w:val="001F01AD"/>
    <w:rsid w:val="001F0E7D"/>
    <w:rsid w:val="001F16D3"/>
    <w:rsid w:val="001F2107"/>
    <w:rsid w:val="001F3E74"/>
    <w:rsid w:val="001F42CF"/>
    <w:rsid w:val="001F4D59"/>
    <w:rsid w:val="001F66F5"/>
    <w:rsid w:val="00201EB1"/>
    <w:rsid w:val="00205B87"/>
    <w:rsid w:val="00207B27"/>
    <w:rsid w:val="0021084A"/>
    <w:rsid w:val="0021297D"/>
    <w:rsid w:val="00213284"/>
    <w:rsid w:val="00214683"/>
    <w:rsid w:val="00214D45"/>
    <w:rsid w:val="00214F13"/>
    <w:rsid w:val="00215966"/>
    <w:rsid w:val="00216D65"/>
    <w:rsid w:val="0022054C"/>
    <w:rsid w:val="00220C26"/>
    <w:rsid w:val="002218C8"/>
    <w:rsid w:val="00221E0E"/>
    <w:rsid w:val="002236FF"/>
    <w:rsid w:val="00223D36"/>
    <w:rsid w:val="002261D4"/>
    <w:rsid w:val="00226F2B"/>
    <w:rsid w:val="00227205"/>
    <w:rsid w:val="00230C54"/>
    <w:rsid w:val="002316B0"/>
    <w:rsid w:val="0023184B"/>
    <w:rsid w:val="00231CE7"/>
    <w:rsid w:val="002322A1"/>
    <w:rsid w:val="00233042"/>
    <w:rsid w:val="002330A4"/>
    <w:rsid w:val="00233A1A"/>
    <w:rsid w:val="00233BE1"/>
    <w:rsid w:val="00233EFB"/>
    <w:rsid w:val="00234A4A"/>
    <w:rsid w:val="00234B1D"/>
    <w:rsid w:val="00234EEE"/>
    <w:rsid w:val="002363A6"/>
    <w:rsid w:val="00237273"/>
    <w:rsid w:val="002379CD"/>
    <w:rsid w:val="00241059"/>
    <w:rsid w:val="00242A1A"/>
    <w:rsid w:val="00242A37"/>
    <w:rsid w:val="002446A8"/>
    <w:rsid w:val="00244F96"/>
    <w:rsid w:val="00247049"/>
    <w:rsid w:val="00247950"/>
    <w:rsid w:val="002503EB"/>
    <w:rsid w:val="0025045D"/>
    <w:rsid w:val="00250E99"/>
    <w:rsid w:val="00251BAC"/>
    <w:rsid w:val="00253041"/>
    <w:rsid w:val="00255580"/>
    <w:rsid w:val="00256E79"/>
    <w:rsid w:val="00257782"/>
    <w:rsid w:val="002578DC"/>
    <w:rsid w:val="00260274"/>
    <w:rsid w:val="00261D89"/>
    <w:rsid w:val="002630EC"/>
    <w:rsid w:val="00264B57"/>
    <w:rsid w:val="00265105"/>
    <w:rsid w:val="002657C7"/>
    <w:rsid w:val="00265E88"/>
    <w:rsid w:val="002709B6"/>
    <w:rsid w:val="00270A95"/>
    <w:rsid w:val="00270B41"/>
    <w:rsid w:val="002715F3"/>
    <w:rsid w:val="002717F3"/>
    <w:rsid w:val="00272509"/>
    <w:rsid w:val="002727AB"/>
    <w:rsid w:val="00272857"/>
    <w:rsid w:val="00274BB0"/>
    <w:rsid w:val="002767F6"/>
    <w:rsid w:val="00277D4D"/>
    <w:rsid w:val="002803A7"/>
    <w:rsid w:val="00280E76"/>
    <w:rsid w:val="002810CC"/>
    <w:rsid w:val="00282351"/>
    <w:rsid w:val="0028464A"/>
    <w:rsid w:val="00285516"/>
    <w:rsid w:val="0028706F"/>
    <w:rsid w:val="00290FAF"/>
    <w:rsid w:val="002910DD"/>
    <w:rsid w:val="00291A35"/>
    <w:rsid w:val="00291C94"/>
    <w:rsid w:val="00291EA7"/>
    <w:rsid w:val="00291F52"/>
    <w:rsid w:val="00292058"/>
    <w:rsid w:val="002921F4"/>
    <w:rsid w:val="00293325"/>
    <w:rsid w:val="00294FD1"/>
    <w:rsid w:val="00296093"/>
    <w:rsid w:val="002964C3"/>
    <w:rsid w:val="002A028A"/>
    <w:rsid w:val="002A0AED"/>
    <w:rsid w:val="002A0F90"/>
    <w:rsid w:val="002A1B80"/>
    <w:rsid w:val="002A2429"/>
    <w:rsid w:val="002A3CD2"/>
    <w:rsid w:val="002A404E"/>
    <w:rsid w:val="002A4BA6"/>
    <w:rsid w:val="002A62AA"/>
    <w:rsid w:val="002A69BE"/>
    <w:rsid w:val="002A72EA"/>
    <w:rsid w:val="002B064C"/>
    <w:rsid w:val="002B0EC1"/>
    <w:rsid w:val="002B1C99"/>
    <w:rsid w:val="002B34AC"/>
    <w:rsid w:val="002B36E0"/>
    <w:rsid w:val="002B5FFC"/>
    <w:rsid w:val="002B6E49"/>
    <w:rsid w:val="002C0192"/>
    <w:rsid w:val="002C1236"/>
    <w:rsid w:val="002C1F28"/>
    <w:rsid w:val="002C309B"/>
    <w:rsid w:val="002C3D11"/>
    <w:rsid w:val="002C6557"/>
    <w:rsid w:val="002D3098"/>
    <w:rsid w:val="002D36F9"/>
    <w:rsid w:val="002D380F"/>
    <w:rsid w:val="002D41AD"/>
    <w:rsid w:val="002D6276"/>
    <w:rsid w:val="002D633C"/>
    <w:rsid w:val="002D6485"/>
    <w:rsid w:val="002D70A2"/>
    <w:rsid w:val="002D7C46"/>
    <w:rsid w:val="002E1D4F"/>
    <w:rsid w:val="002E2883"/>
    <w:rsid w:val="002E2A44"/>
    <w:rsid w:val="002E3F20"/>
    <w:rsid w:val="002E62D5"/>
    <w:rsid w:val="002F1B55"/>
    <w:rsid w:val="002F1E6C"/>
    <w:rsid w:val="002F274C"/>
    <w:rsid w:val="002F32D2"/>
    <w:rsid w:val="002F35BA"/>
    <w:rsid w:val="002F3CA8"/>
    <w:rsid w:val="002F6F6D"/>
    <w:rsid w:val="002F7145"/>
    <w:rsid w:val="0030018F"/>
    <w:rsid w:val="00302C97"/>
    <w:rsid w:val="003049E0"/>
    <w:rsid w:val="0030541D"/>
    <w:rsid w:val="00305B8F"/>
    <w:rsid w:val="00306257"/>
    <w:rsid w:val="003062E3"/>
    <w:rsid w:val="0030677D"/>
    <w:rsid w:val="00307A20"/>
    <w:rsid w:val="003106FA"/>
    <w:rsid w:val="00311589"/>
    <w:rsid w:val="00311AB3"/>
    <w:rsid w:val="00311FC0"/>
    <w:rsid w:val="00312813"/>
    <w:rsid w:val="00312BE1"/>
    <w:rsid w:val="00312EC5"/>
    <w:rsid w:val="00313799"/>
    <w:rsid w:val="0031542C"/>
    <w:rsid w:val="00315869"/>
    <w:rsid w:val="00320A84"/>
    <w:rsid w:val="00323674"/>
    <w:rsid w:val="00324C21"/>
    <w:rsid w:val="0032576E"/>
    <w:rsid w:val="003272D9"/>
    <w:rsid w:val="00327DDA"/>
    <w:rsid w:val="00331632"/>
    <w:rsid w:val="00332229"/>
    <w:rsid w:val="003323D0"/>
    <w:rsid w:val="003332C0"/>
    <w:rsid w:val="00333B9C"/>
    <w:rsid w:val="003347F0"/>
    <w:rsid w:val="00335949"/>
    <w:rsid w:val="00336084"/>
    <w:rsid w:val="0033635F"/>
    <w:rsid w:val="003373D3"/>
    <w:rsid w:val="0033752E"/>
    <w:rsid w:val="00337E24"/>
    <w:rsid w:val="00340884"/>
    <w:rsid w:val="00341730"/>
    <w:rsid w:val="00341E6B"/>
    <w:rsid w:val="00342496"/>
    <w:rsid w:val="00344A01"/>
    <w:rsid w:val="00345255"/>
    <w:rsid w:val="0034581E"/>
    <w:rsid w:val="00345B97"/>
    <w:rsid w:val="00347477"/>
    <w:rsid w:val="0034756D"/>
    <w:rsid w:val="003515C2"/>
    <w:rsid w:val="00353A9D"/>
    <w:rsid w:val="0035645E"/>
    <w:rsid w:val="003574FD"/>
    <w:rsid w:val="00357FCD"/>
    <w:rsid w:val="00361C6C"/>
    <w:rsid w:val="0036236B"/>
    <w:rsid w:val="0036326C"/>
    <w:rsid w:val="003649DA"/>
    <w:rsid w:val="00365548"/>
    <w:rsid w:val="00365716"/>
    <w:rsid w:val="00366126"/>
    <w:rsid w:val="003662F8"/>
    <w:rsid w:val="00366BD6"/>
    <w:rsid w:val="00370138"/>
    <w:rsid w:val="00371A6F"/>
    <w:rsid w:val="00371DD9"/>
    <w:rsid w:val="003729D7"/>
    <w:rsid w:val="003731D1"/>
    <w:rsid w:val="0037333E"/>
    <w:rsid w:val="003740D5"/>
    <w:rsid w:val="00374CD2"/>
    <w:rsid w:val="00374D15"/>
    <w:rsid w:val="00374F2B"/>
    <w:rsid w:val="0037610D"/>
    <w:rsid w:val="0038023B"/>
    <w:rsid w:val="003809A7"/>
    <w:rsid w:val="00380CE5"/>
    <w:rsid w:val="00381EE3"/>
    <w:rsid w:val="00385169"/>
    <w:rsid w:val="003853DF"/>
    <w:rsid w:val="00386271"/>
    <w:rsid w:val="0038645A"/>
    <w:rsid w:val="003868B5"/>
    <w:rsid w:val="0039177A"/>
    <w:rsid w:val="00392850"/>
    <w:rsid w:val="00393351"/>
    <w:rsid w:val="00394439"/>
    <w:rsid w:val="00395121"/>
    <w:rsid w:val="00395259"/>
    <w:rsid w:val="003974BC"/>
    <w:rsid w:val="003A0D2D"/>
    <w:rsid w:val="003A1FD5"/>
    <w:rsid w:val="003A28E9"/>
    <w:rsid w:val="003A2AED"/>
    <w:rsid w:val="003A2BCA"/>
    <w:rsid w:val="003A2DA4"/>
    <w:rsid w:val="003A3698"/>
    <w:rsid w:val="003A3B33"/>
    <w:rsid w:val="003A4834"/>
    <w:rsid w:val="003A5C10"/>
    <w:rsid w:val="003A6260"/>
    <w:rsid w:val="003A633C"/>
    <w:rsid w:val="003A6AD2"/>
    <w:rsid w:val="003A72F5"/>
    <w:rsid w:val="003A7B63"/>
    <w:rsid w:val="003B0D69"/>
    <w:rsid w:val="003B2FB3"/>
    <w:rsid w:val="003B349A"/>
    <w:rsid w:val="003B37A2"/>
    <w:rsid w:val="003B3E09"/>
    <w:rsid w:val="003B56E7"/>
    <w:rsid w:val="003B5EE0"/>
    <w:rsid w:val="003B6B5D"/>
    <w:rsid w:val="003B6F36"/>
    <w:rsid w:val="003C14DC"/>
    <w:rsid w:val="003C1D3C"/>
    <w:rsid w:val="003C2889"/>
    <w:rsid w:val="003C2C87"/>
    <w:rsid w:val="003C42C9"/>
    <w:rsid w:val="003C57A1"/>
    <w:rsid w:val="003C6D15"/>
    <w:rsid w:val="003D1F18"/>
    <w:rsid w:val="003D3006"/>
    <w:rsid w:val="003D3527"/>
    <w:rsid w:val="003D403A"/>
    <w:rsid w:val="003D412E"/>
    <w:rsid w:val="003D5FB4"/>
    <w:rsid w:val="003D5FBC"/>
    <w:rsid w:val="003D7A05"/>
    <w:rsid w:val="003D7C21"/>
    <w:rsid w:val="003E1787"/>
    <w:rsid w:val="003E195C"/>
    <w:rsid w:val="003E1CC8"/>
    <w:rsid w:val="003E4E9F"/>
    <w:rsid w:val="003E502F"/>
    <w:rsid w:val="003E5A91"/>
    <w:rsid w:val="003E620F"/>
    <w:rsid w:val="003E70C7"/>
    <w:rsid w:val="003E7761"/>
    <w:rsid w:val="003F107C"/>
    <w:rsid w:val="003F1D93"/>
    <w:rsid w:val="003F2988"/>
    <w:rsid w:val="003F39B5"/>
    <w:rsid w:val="003F44FA"/>
    <w:rsid w:val="003F600A"/>
    <w:rsid w:val="003F76BA"/>
    <w:rsid w:val="0040067B"/>
    <w:rsid w:val="00401CD0"/>
    <w:rsid w:val="00403B4E"/>
    <w:rsid w:val="00403CBA"/>
    <w:rsid w:val="00404B9B"/>
    <w:rsid w:val="00404BC0"/>
    <w:rsid w:val="00404DA4"/>
    <w:rsid w:val="0040665C"/>
    <w:rsid w:val="00406833"/>
    <w:rsid w:val="00406956"/>
    <w:rsid w:val="00406EB5"/>
    <w:rsid w:val="0041096D"/>
    <w:rsid w:val="004112B5"/>
    <w:rsid w:val="0041139E"/>
    <w:rsid w:val="00411586"/>
    <w:rsid w:val="0041184D"/>
    <w:rsid w:val="0041277B"/>
    <w:rsid w:val="004129A4"/>
    <w:rsid w:val="00413B87"/>
    <w:rsid w:val="00415645"/>
    <w:rsid w:val="0042252F"/>
    <w:rsid w:val="00422E87"/>
    <w:rsid w:val="0042338D"/>
    <w:rsid w:val="0042410C"/>
    <w:rsid w:val="0042428B"/>
    <w:rsid w:val="00424FA5"/>
    <w:rsid w:val="00426003"/>
    <w:rsid w:val="00426872"/>
    <w:rsid w:val="00427290"/>
    <w:rsid w:val="00427FCC"/>
    <w:rsid w:val="00432117"/>
    <w:rsid w:val="0043469C"/>
    <w:rsid w:val="00436198"/>
    <w:rsid w:val="004367ED"/>
    <w:rsid w:val="004369DE"/>
    <w:rsid w:val="00441C0E"/>
    <w:rsid w:val="00442066"/>
    <w:rsid w:val="00443F9D"/>
    <w:rsid w:val="00444224"/>
    <w:rsid w:val="0044534C"/>
    <w:rsid w:val="004456A4"/>
    <w:rsid w:val="00445E9F"/>
    <w:rsid w:val="00452720"/>
    <w:rsid w:val="00455C1B"/>
    <w:rsid w:val="00456C2C"/>
    <w:rsid w:val="0045703B"/>
    <w:rsid w:val="00461C1D"/>
    <w:rsid w:val="00461E2E"/>
    <w:rsid w:val="00463E43"/>
    <w:rsid w:val="00464259"/>
    <w:rsid w:val="00464760"/>
    <w:rsid w:val="00464C9B"/>
    <w:rsid w:val="0046670A"/>
    <w:rsid w:val="00467667"/>
    <w:rsid w:val="00472E69"/>
    <w:rsid w:val="00473E29"/>
    <w:rsid w:val="00474730"/>
    <w:rsid w:val="004747F2"/>
    <w:rsid w:val="0047480D"/>
    <w:rsid w:val="00475304"/>
    <w:rsid w:val="004769D4"/>
    <w:rsid w:val="004770FA"/>
    <w:rsid w:val="0047724C"/>
    <w:rsid w:val="0047751C"/>
    <w:rsid w:val="00477947"/>
    <w:rsid w:val="00480349"/>
    <w:rsid w:val="0048047B"/>
    <w:rsid w:val="004811FD"/>
    <w:rsid w:val="0048140B"/>
    <w:rsid w:val="00481C59"/>
    <w:rsid w:val="00483D15"/>
    <w:rsid w:val="00483E40"/>
    <w:rsid w:val="004843CF"/>
    <w:rsid w:val="004857AB"/>
    <w:rsid w:val="00485CAA"/>
    <w:rsid w:val="00487462"/>
    <w:rsid w:val="00487F11"/>
    <w:rsid w:val="00491089"/>
    <w:rsid w:val="00491B96"/>
    <w:rsid w:val="0049488F"/>
    <w:rsid w:val="00495294"/>
    <w:rsid w:val="00496D1E"/>
    <w:rsid w:val="004A0975"/>
    <w:rsid w:val="004A222C"/>
    <w:rsid w:val="004A2380"/>
    <w:rsid w:val="004A278E"/>
    <w:rsid w:val="004A2BFC"/>
    <w:rsid w:val="004A2DCA"/>
    <w:rsid w:val="004A6380"/>
    <w:rsid w:val="004A6B4F"/>
    <w:rsid w:val="004B149D"/>
    <w:rsid w:val="004B3A05"/>
    <w:rsid w:val="004B543B"/>
    <w:rsid w:val="004B5FB5"/>
    <w:rsid w:val="004B5FB6"/>
    <w:rsid w:val="004B68B4"/>
    <w:rsid w:val="004B69B9"/>
    <w:rsid w:val="004B704F"/>
    <w:rsid w:val="004B7C47"/>
    <w:rsid w:val="004C01F1"/>
    <w:rsid w:val="004C0C73"/>
    <w:rsid w:val="004C1973"/>
    <w:rsid w:val="004C1C7F"/>
    <w:rsid w:val="004C1E39"/>
    <w:rsid w:val="004C2211"/>
    <w:rsid w:val="004C26D2"/>
    <w:rsid w:val="004C54F0"/>
    <w:rsid w:val="004C59DD"/>
    <w:rsid w:val="004C5A34"/>
    <w:rsid w:val="004C6A69"/>
    <w:rsid w:val="004C6BE1"/>
    <w:rsid w:val="004C6C53"/>
    <w:rsid w:val="004C6F91"/>
    <w:rsid w:val="004C74D2"/>
    <w:rsid w:val="004C7575"/>
    <w:rsid w:val="004C7F34"/>
    <w:rsid w:val="004D00A3"/>
    <w:rsid w:val="004D200E"/>
    <w:rsid w:val="004D2634"/>
    <w:rsid w:val="004D284B"/>
    <w:rsid w:val="004D2F41"/>
    <w:rsid w:val="004D351C"/>
    <w:rsid w:val="004D4199"/>
    <w:rsid w:val="004D7787"/>
    <w:rsid w:val="004E1AB0"/>
    <w:rsid w:val="004E2934"/>
    <w:rsid w:val="004E34FB"/>
    <w:rsid w:val="004E5AA2"/>
    <w:rsid w:val="004E636A"/>
    <w:rsid w:val="004E6D37"/>
    <w:rsid w:val="004E776B"/>
    <w:rsid w:val="004F1EB8"/>
    <w:rsid w:val="004F6DF3"/>
    <w:rsid w:val="004F7668"/>
    <w:rsid w:val="0050225E"/>
    <w:rsid w:val="00502DFF"/>
    <w:rsid w:val="005038E7"/>
    <w:rsid w:val="00503EFF"/>
    <w:rsid w:val="00506305"/>
    <w:rsid w:val="00506ADE"/>
    <w:rsid w:val="0050713A"/>
    <w:rsid w:val="005075B9"/>
    <w:rsid w:val="00507A28"/>
    <w:rsid w:val="00511941"/>
    <w:rsid w:val="00512E8B"/>
    <w:rsid w:val="00513073"/>
    <w:rsid w:val="00513C22"/>
    <w:rsid w:val="00514414"/>
    <w:rsid w:val="0051614B"/>
    <w:rsid w:val="00517267"/>
    <w:rsid w:val="00517A2C"/>
    <w:rsid w:val="00523431"/>
    <w:rsid w:val="005250DD"/>
    <w:rsid w:val="00525B88"/>
    <w:rsid w:val="00526E80"/>
    <w:rsid w:val="005307CD"/>
    <w:rsid w:val="00530897"/>
    <w:rsid w:val="00531104"/>
    <w:rsid w:val="00531EEE"/>
    <w:rsid w:val="00533812"/>
    <w:rsid w:val="00536550"/>
    <w:rsid w:val="00536615"/>
    <w:rsid w:val="00536E15"/>
    <w:rsid w:val="005401D3"/>
    <w:rsid w:val="00540889"/>
    <w:rsid w:val="00542690"/>
    <w:rsid w:val="00542804"/>
    <w:rsid w:val="00542CC8"/>
    <w:rsid w:val="00543F48"/>
    <w:rsid w:val="005441A3"/>
    <w:rsid w:val="00544582"/>
    <w:rsid w:val="0054539D"/>
    <w:rsid w:val="00545E7A"/>
    <w:rsid w:val="0054659C"/>
    <w:rsid w:val="00546DC9"/>
    <w:rsid w:val="00547094"/>
    <w:rsid w:val="005503E6"/>
    <w:rsid w:val="00550C2A"/>
    <w:rsid w:val="005514B0"/>
    <w:rsid w:val="00551F69"/>
    <w:rsid w:val="005523D2"/>
    <w:rsid w:val="0055440D"/>
    <w:rsid w:val="00556598"/>
    <w:rsid w:val="00556607"/>
    <w:rsid w:val="00556A3A"/>
    <w:rsid w:val="00557A26"/>
    <w:rsid w:val="005604F7"/>
    <w:rsid w:val="00560B1F"/>
    <w:rsid w:val="00561BDF"/>
    <w:rsid w:val="00561E9B"/>
    <w:rsid w:val="00561F65"/>
    <w:rsid w:val="00562886"/>
    <w:rsid w:val="00562E65"/>
    <w:rsid w:val="00563B86"/>
    <w:rsid w:val="00563FAD"/>
    <w:rsid w:val="005645D8"/>
    <w:rsid w:val="00564F66"/>
    <w:rsid w:val="00565E1F"/>
    <w:rsid w:val="00566986"/>
    <w:rsid w:val="00570FF2"/>
    <w:rsid w:val="00571DA8"/>
    <w:rsid w:val="00572923"/>
    <w:rsid w:val="00572F07"/>
    <w:rsid w:val="00573187"/>
    <w:rsid w:val="00574369"/>
    <w:rsid w:val="0057549E"/>
    <w:rsid w:val="00575A38"/>
    <w:rsid w:val="00575E37"/>
    <w:rsid w:val="005763C4"/>
    <w:rsid w:val="00576ADE"/>
    <w:rsid w:val="0057726E"/>
    <w:rsid w:val="00577785"/>
    <w:rsid w:val="00580CA2"/>
    <w:rsid w:val="00582513"/>
    <w:rsid w:val="00584229"/>
    <w:rsid w:val="005870FC"/>
    <w:rsid w:val="0058728C"/>
    <w:rsid w:val="00587556"/>
    <w:rsid w:val="005877DC"/>
    <w:rsid w:val="005911F6"/>
    <w:rsid w:val="0059148F"/>
    <w:rsid w:val="0059300E"/>
    <w:rsid w:val="00593258"/>
    <w:rsid w:val="005940B5"/>
    <w:rsid w:val="0059475E"/>
    <w:rsid w:val="0059477B"/>
    <w:rsid w:val="00596018"/>
    <w:rsid w:val="00596523"/>
    <w:rsid w:val="005A0224"/>
    <w:rsid w:val="005A0B11"/>
    <w:rsid w:val="005A1A65"/>
    <w:rsid w:val="005A27DF"/>
    <w:rsid w:val="005A5024"/>
    <w:rsid w:val="005A58D1"/>
    <w:rsid w:val="005A5E17"/>
    <w:rsid w:val="005A5F45"/>
    <w:rsid w:val="005A60C5"/>
    <w:rsid w:val="005A6564"/>
    <w:rsid w:val="005A6CF7"/>
    <w:rsid w:val="005A6F9C"/>
    <w:rsid w:val="005B0034"/>
    <w:rsid w:val="005B1827"/>
    <w:rsid w:val="005B390B"/>
    <w:rsid w:val="005B785F"/>
    <w:rsid w:val="005C1041"/>
    <w:rsid w:val="005C5BFB"/>
    <w:rsid w:val="005C6DB9"/>
    <w:rsid w:val="005C7328"/>
    <w:rsid w:val="005C7B0F"/>
    <w:rsid w:val="005D008D"/>
    <w:rsid w:val="005D0098"/>
    <w:rsid w:val="005D125B"/>
    <w:rsid w:val="005D1DD0"/>
    <w:rsid w:val="005D2C10"/>
    <w:rsid w:val="005D31A6"/>
    <w:rsid w:val="005D3865"/>
    <w:rsid w:val="005D4022"/>
    <w:rsid w:val="005D44A4"/>
    <w:rsid w:val="005D49B5"/>
    <w:rsid w:val="005D4A5A"/>
    <w:rsid w:val="005D570E"/>
    <w:rsid w:val="005D5B51"/>
    <w:rsid w:val="005D6012"/>
    <w:rsid w:val="005D710A"/>
    <w:rsid w:val="005D7565"/>
    <w:rsid w:val="005E1271"/>
    <w:rsid w:val="005E21FD"/>
    <w:rsid w:val="005E272B"/>
    <w:rsid w:val="005E4720"/>
    <w:rsid w:val="005E495E"/>
    <w:rsid w:val="005E69A4"/>
    <w:rsid w:val="005E6A93"/>
    <w:rsid w:val="005E6B55"/>
    <w:rsid w:val="005F05EC"/>
    <w:rsid w:val="005F1DC5"/>
    <w:rsid w:val="005F1F32"/>
    <w:rsid w:val="005F2340"/>
    <w:rsid w:val="005F34C7"/>
    <w:rsid w:val="00600651"/>
    <w:rsid w:val="00600EE7"/>
    <w:rsid w:val="00601899"/>
    <w:rsid w:val="006040FF"/>
    <w:rsid w:val="00604CEF"/>
    <w:rsid w:val="00605B08"/>
    <w:rsid w:val="00605B7E"/>
    <w:rsid w:val="00605B86"/>
    <w:rsid w:val="006071C3"/>
    <w:rsid w:val="00607B57"/>
    <w:rsid w:val="00611882"/>
    <w:rsid w:val="00612956"/>
    <w:rsid w:val="00613158"/>
    <w:rsid w:val="00613DE9"/>
    <w:rsid w:val="006146AC"/>
    <w:rsid w:val="00614853"/>
    <w:rsid w:val="00615323"/>
    <w:rsid w:val="00615353"/>
    <w:rsid w:val="00615B3E"/>
    <w:rsid w:val="00617859"/>
    <w:rsid w:val="0062162E"/>
    <w:rsid w:val="00621921"/>
    <w:rsid w:val="00621ACD"/>
    <w:rsid w:val="006239E5"/>
    <w:rsid w:val="00625157"/>
    <w:rsid w:val="006270E3"/>
    <w:rsid w:val="0063080F"/>
    <w:rsid w:val="0063196C"/>
    <w:rsid w:val="006336C0"/>
    <w:rsid w:val="00637490"/>
    <w:rsid w:val="006407C9"/>
    <w:rsid w:val="00640A3D"/>
    <w:rsid w:val="00640F6F"/>
    <w:rsid w:val="006426E8"/>
    <w:rsid w:val="00642841"/>
    <w:rsid w:val="00642DD2"/>
    <w:rsid w:val="006431C6"/>
    <w:rsid w:val="00643FA2"/>
    <w:rsid w:val="00646025"/>
    <w:rsid w:val="006474A6"/>
    <w:rsid w:val="00650CFA"/>
    <w:rsid w:val="0065111E"/>
    <w:rsid w:val="006519F9"/>
    <w:rsid w:val="00653C88"/>
    <w:rsid w:val="006558DC"/>
    <w:rsid w:val="00655DFE"/>
    <w:rsid w:val="00656B8E"/>
    <w:rsid w:val="00657373"/>
    <w:rsid w:val="00657721"/>
    <w:rsid w:val="00657DA8"/>
    <w:rsid w:val="006600F1"/>
    <w:rsid w:val="00660270"/>
    <w:rsid w:val="006603F6"/>
    <w:rsid w:val="00660895"/>
    <w:rsid w:val="00661FD3"/>
    <w:rsid w:val="00662FCD"/>
    <w:rsid w:val="00663634"/>
    <w:rsid w:val="00663C21"/>
    <w:rsid w:val="00664057"/>
    <w:rsid w:val="00664FDC"/>
    <w:rsid w:val="006666F0"/>
    <w:rsid w:val="0066671A"/>
    <w:rsid w:val="006669CC"/>
    <w:rsid w:val="0066791E"/>
    <w:rsid w:val="00672E58"/>
    <w:rsid w:val="006732F1"/>
    <w:rsid w:val="00673633"/>
    <w:rsid w:val="006736FA"/>
    <w:rsid w:val="0067534C"/>
    <w:rsid w:val="006757CE"/>
    <w:rsid w:val="00675A13"/>
    <w:rsid w:val="00675ADF"/>
    <w:rsid w:val="00676BFA"/>
    <w:rsid w:val="00677587"/>
    <w:rsid w:val="006777D7"/>
    <w:rsid w:val="006802DA"/>
    <w:rsid w:val="0068089E"/>
    <w:rsid w:val="006808A3"/>
    <w:rsid w:val="00682BA2"/>
    <w:rsid w:val="00684556"/>
    <w:rsid w:val="00684840"/>
    <w:rsid w:val="006863EF"/>
    <w:rsid w:val="00686930"/>
    <w:rsid w:val="00686E2C"/>
    <w:rsid w:val="006877E9"/>
    <w:rsid w:val="00687F5E"/>
    <w:rsid w:val="00687FA7"/>
    <w:rsid w:val="006902B7"/>
    <w:rsid w:val="00695AB1"/>
    <w:rsid w:val="00695ABF"/>
    <w:rsid w:val="00695CC1"/>
    <w:rsid w:val="00696179"/>
    <w:rsid w:val="00696355"/>
    <w:rsid w:val="006A4E63"/>
    <w:rsid w:val="006A5237"/>
    <w:rsid w:val="006A5354"/>
    <w:rsid w:val="006A5E20"/>
    <w:rsid w:val="006A608B"/>
    <w:rsid w:val="006A66E4"/>
    <w:rsid w:val="006A7441"/>
    <w:rsid w:val="006A782E"/>
    <w:rsid w:val="006B1067"/>
    <w:rsid w:val="006B343B"/>
    <w:rsid w:val="006C09CC"/>
    <w:rsid w:val="006C2D98"/>
    <w:rsid w:val="006C3551"/>
    <w:rsid w:val="006C3ACA"/>
    <w:rsid w:val="006C4298"/>
    <w:rsid w:val="006C668C"/>
    <w:rsid w:val="006D2479"/>
    <w:rsid w:val="006D2505"/>
    <w:rsid w:val="006D2C9E"/>
    <w:rsid w:val="006D3C27"/>
    <w:rsid w:val="006D4A49"/>
    <w:rsid w:val="006D4B31"/>
    <w:rsid w:val="006D4FDC"/>
    <w:rsid w:val="006D6096"/>
    <w:rsid w:val="006D6EE5"/>
    <w:rsid w:val="006E1516"/>
    <w:rsid w:val="006E168F"/>
    <w:rsid w:val="006E1B24"/>
    <w:rsid w:val="006E2E4C"/>
    <w:rsid w:val="006E30A1"/>
    <w:rsid w:val="006E3104"/>
    <w:rsid w:val="006E3B06"/>
    <w:rsid w:val="006E3E79"/>
    <w:rsid w:val="006E4B24"/>
    <w:rsid w:val="006E4CFD"/>
    <w:rsid w:val="006E54F7"/>
    <w:rsid w:val="006E6120"/>
    <w:rsid w:val="006E6144"/>
    <w:rsid w:val="006E789D"/>
    <w:rsid w:val="006F05A9"/>
    <w:rsid w:val="006F3998"/>
    <w:rsid w:val="006F46B4"/>
    <w:rsid w:val="006F4947"/>
    <w:rsid w:val="006F57AA"/>
    <w:rsid w:val="006F582A"/>
    <w:rsid w:val="006F5F15"/>
    <w:rsid w:val="006F6C0E"/>
    <w:rsid w:val="007025EB"/>
    <w:rsid w:val="00704519"/>
    <w:rsid w:val="00704CFA"/>
    <w:rsid w:val="007064B0"/>
    <w:rsid w:val="00707DBC"/>
    <w:rsid w:val="00710596"/>
    <w:rsid w:val="00712709"/>
    <w:rsid w:val="00713306"/>
    <w:rsid w:val="00714F92"/>
    <w:rsid w:val="007165F2"/>
    <w:rsid w:val="007167C8"/>
    <w:rsid w:val="00717921"/>
    <w:rsid w:val="00717FB4"/>
    <w:rsid w:val="00720669"/>
    <w:rsid w:val="007209CE"/>
    <w:rsid w:val="00723881"/>
    <w:rsid w:val="007245F2"/>
    <w:rsid w:val="00724A77"/>
    <w:rsid w:val="0072545A"/>
    <w:rsid w:val="0072681F"/>
    <w:rsid w:val="00730192"/>
    <w:rsid w:val="00730874"/>
    <w:rsid w:val="007316C4"/>
    <w:rsid w:val="0073284E"/>
    <w:rsid w:val="00733BAD"/>
    <w:rsid w:val="00734805"/>
    <w:rsid w:val="007353B5"/>
    <w:rsid w:val="00735EB1"/>
    <w:rsid w:val="007420A4"/>
    <w:rsid w:val="00743547"/>
    <w:rsid w:val="00746284"/>
    <w:rsid w:val="00746D07"/>
    <w:rsid w:val="0074755D"/>
    <w:rsid w:val="00751098"/>
    <w:rsid w:val="0075174D"/>
    <w:rsid w:val="00751F77"/>
    <w:rsid w:val="00752ABF"/>
    <w:rsid w:val="00752BF6"/>
    <w:rsid w:val="007536CC"/>
    <w:rsid w:val="00753805"/>
    <w:rsid w:val="00753A5A"/>
    <w:rsid w:val="00753D1C"/>
    <w:rsid w:val="00755C5C"/>
    <w:rsid w:val="00757C0A"/>
    <w:rsid w:val="00760E98"/>
    <w:rsid w:val="007616CC"/>
    <w:rsid w:val="0076205D"/>
    <w:rsid w:val="007622C1"/>
    <w:rsid w:val="0076249D"/>
    <w:rsid w:val="007625E1"/>
    <w:rsid w:val="00762A56"/>
    <w:rsid w:val="0076335A"/>
    <w:rsid w:val="007633A6"/>
    <w:rsid w:val="007636EB"/>
    <w:rsid w:val="0076661E"/>
    <w:rsid w:val="0077042D"/>
    <w:rsid w:val="00772B4F"/>
    <w:rsid w:val="007764BE"/>
    <w:rsid w:val="007770B8"/>
    <w:rsid w:val="0078037D"/>
    <w:rsid w:val="007803AF"/>
    <w:rsid w:val="007809E1"/>
    <w:rsid w:val="00781B13"/>
    <w:rsid w:val="00781EE6"/>
    <w:rsid w:val="00782424"/>
    <w:rsid w:val="007828DA"/>
    <w:rsid w:val="0078291D"/>
    <w:rsid w:val="00782EED"/>
    <w:rsid w:val="0078460D"/>
    <w:rsid w:val="00784B64"/>
    <w:rsid w:val="007864B9"/>
    <w:rsid w:val="007914A0"/>
    <w:rsid w:val="007914BA"/>
    <w:rsid w:val="007919FE"/>
    <w:rsid w:val="00791C8D"/>
    <w:rsid w:val="00791CFB"/>
    <w:rsid w:val="00793A06"/>
    <w:rsid w:val="00794174"/>
    <w:rsid w:val="00795B0D"/>
    <w:rsid w:val="007A0030"/>
    <w:rsid w:val="007A1C51"/>
    <w:rsid w:val="007A2D05"/>
    <w:rsid w:val="007A33C6"/>
    <w:rsid w:val="007A5097"/>
    <w:rsid w:val="007A5A19"/>
    <w:rsid w:val="007A7B93"/>
    <w:rsid w:val="007B0AC0"/>
    <w:rsid w:val="007B1706"/>
    <w:rsid w:val="007B4498"/>
    <w:rsid w:val="007B5006"/>
    <w:rsid w:val="007B5025"/>
    <w:rsid w:val="007B53BF"/>
    <w:rsid w:val="007B54D5"/>
    <w:rsid w:val="007B5C13"/>
    <w:rsid w:val="007B75E4"/>
    <w:rsid w:val="007C02A6"/>
    <w:rsid w:val="007C1405"/>
    <w:rsid w:val="007C15B7"/>
    <w:rsid w:val="007C3E12"/>
    <w:rsid w:val="007C4073"/>
    <w:rsid w:val="007C441F"/>
    <w:rsid w:val="007C4EEF"/>
    <w:rsid w:val="007C6E41"/>
    <w:rsid w:val="007C7ECB"/>
    <w:rsid w:val="007D02C0"/>
    <w:rsid w:val="007D05FA"/>
    <w:rsid w:val="007D3EB5"/>
    <w:rsid w:val="007D5735"/>
    <w:rsid w:val="007D67F2"/>
    <w:rsid w:val="007D799C"/>
    <w:rsid w:val="007E1BA3"/>
    <w:rsid w:val="007E30C4"/>
    <w:rsid w:val="007E5344"/>
    <w:rsid w:val="007E572E"/>
    <w:rsid w:val="007E5C17"/>
    <w:rsid w:val="007E652E"/>
    <w:rsid w:val="007E6713"/>
    <w:rsid w:val="007E7C8F"/>
    <w:rsid w:val="007F02E3"/>
    <w:rsid w:val="007F0A21"/>
    <w:rsid w:val="007F0C0D"/>
    <w:rsid w:val="007F0C54"/>
    <w:rsid w:val="007F2830"/>
    <w:rsid w:val="007F2A8D"/>
    <w:rsid w:val="007F2F1F"/>
    <w:rsid w:val="007F32D8"/>
    <w:rsid w:val="007F463E"/>
    <w:rsid w:val="007F67C4"/>
    <w:rsid w:val="007F7F27"/>
    <w:rsid w:val="00802226"/>
    <w:rsid w:val="00805229"/>
    <w:rsid w:val="00805380"/>
    <w:rsid w:val="00805A83"/>
    <w:rsid w:val="008072E3"/>
    <w:rsid w:val="0081158D"/>
    <w:rsid w:val="00812D62"/>
    <w:rsid w:val="0081508D"/>
    <w:rsid w:val="00816078"/>
    <w:rsid w:val="00816BF4"/>
    <w:rsid w:val="00817001"/>
    <w:rsid w:val="00821C86"/>
    <w:rsid w:val="00821D8A"/>
    <w:rsid w:val="00822C09"/>
    <w:rsid w:val="00824420"/>
    <w:rsid w:val="008252F0"/>
    <w:rsid w:val="00825660"/>
    <w:rsid w:val="00826531"/>
    <w:rsid w:val="008265AC"/>
    <w:rsid w:val="00826D3B"/>
    <w:rsid w:val="008300C6"/>
    <w:rsid w:val="0083048B"/>
    <w:rsid w:val="00831FBF"/>
    <w:rsid w:val="008334A0"/>
    <w:rsid w:val="00833D0E"/>
    <w:rsid w:val="00834908"/>
    <w:rsid w:val="008369E6"/>
    <w:rsid w:val="00836E91"/>
    <w:rsid w:val="00840882"/>
    <w:rsid w:val="008408F6"/>
    <w:rsid w:val="00841AD9"/>
    <w:rsid w:val="00841FC5"/>
    <w:rsid w:val="008426E8"/>
    <w:rsid w:val="00842855"/>
    <w:rsid w:val="00843AFB"/>
    <w:rsid w:val="00843FDC"/>
    <w:rsid w:val="0084549C"/>
    <w:rsid w:val="00845759"/>
    <w:rsid w:val="00846589"/>
    <w:rsid w:val="00847819"/>
    <w:rsid w:val="008479C4"/>
    <w:rsid w:val="00851ED7"/>
    <w:rsid w:val="00853765"/>
    <w:rsid w:val="00855915"/>
    <w:rsid w:val="0085765A"/>
    <w:rsid w:val="0086028B"/>
    <w:rsid w:val="00860CCC"/>
    <w:rsid w:val="0086127E"/>
    <w:rsid w:val="00861F76"/>
    <w:rsid w:val="00864D46"/>
    <w:rsid w:val="008662D4"/>
    <w:rsid w:val="0087364D"/>
    <w:rsid w:val="008738AE"/>
    <w:rsid w:val="00873E20"/>
    <w:rsid w:val="008751AD"/>
    <w:rsid w:val="00876D80"/>
    <w:rsid w:val="00880B68"/>
    <w:rsid w:val="00881546"/>
    <w:rsid w:val="0088458C"/>
    <w:rsid w:val="0088525F"/>
    <w:rsid w:val="008854FF"/>
    <w:rsid w:val="008855FB"/>
    <w:rsid w:val="008863F5"/>
    <w:rsid w:val="0088766B"/>
    <w:rsid w:val="00891079"/>
    <w:rsid w:val="008937CC"/>
    <w:rsid w:val="00893A70"/>
    <w:rsid w:val="00893B90"/>
    <w:rsid w:val="00894297"/>
    <w:rsid w:val="00894B6D"/>
    <w:rsid w:val="00894E30"/>
    <w:rsid w:val="008954B3"/>
    <w:rsid w:val="00896F4C"/>
    <w:rsid w:val="008970B2"/>
    <w:rsid w:val="0089741C"/>
    <w:rsid w:val="008974F2"/>
    <w:rsid w:val="008A0EF8"/>
    <w:rsid w:val="008A17C8"/>
    <w:rsid w:val="008A4462"/>
    <w:rsid w:val="008A539C"/>
    <w:rsid w:val="008A599E"/>
    <w:rsid w:val="008A5E33"/>
    <w:rsid w:val="008A636B"/>
    <w:rsid w:val="008A7354"/>
    <w:rsid w:val="008A783D"/>
    <w:rsid w:val="008B1C35"/>
    <w:rsid w:val="008B2160"/>
    <w:rsid w:val="008B275A"/>
    <w:rsid w:val="008B51B7"/>
    <w:rsid w:val="008B5FE5"/>
    <w:rsid w:val="008B6946"/>
    <w:rsid w:val="008B6EEC"/>
    <w:rsid w:val="008C140A"/>
    <w:rsid w:val="008C38B9"/>
    <w:rsid w:val="008C3B96"/>
    <w:rsid w:val="008C55D0"/>
    <w:rsid w:val="008C6901"/>
    <w:rsid w:val="008C73B0"/>
    <w:rsid w:val="008C7BAB"/>
    <w:rsid w:val="008D0384"/>
    <w:rsid w:val="008D25FD"/>
    <w:rsid w:val="008D2FD0"/>
    <w:rsid w:val="008D6213"/>
    <w:rsid w:val="008D6529"/>
    <w:rsid w:val="008D66DB"/>
    <w:rsid w:val="008E03C5"/>
    <w:rsid w:val="008E0994"/>
    <w:rsid w:val="008E2A2B"/>
    <w:rsid w:val="008E42DD"/>
    <w:rsid w:val="008E4D4E"/>
    <w:rsid w:val="008E583F"/>
    <w:rsid w:val="008E588F"/>
    <w:rsid w:val="008F0B85"/>
    <w:rsid w:val="008F0EBB"/>
    <w:rsid w:val="008F0F18"/>
    <w:rsid w:val="008F116F"/>
    <w:rsid w:val="008F1449"/>
    <w:rsid w:val="008F16DD"/>
    <w:rsid w:val="008F372B"/>
    <w:rsid w:val="008F421D"/>
    <w:rsid w:val="008F65A7"/>
    <w:rsid w:val="008F6E7A"/>
    <w:rsid w:val="008F704D"/>
    <w:rsid w:val="008F7A4C"/>
    <w:rsid w:val="00901F7C"/>
    <w:rsid w:val="0090511B"/>
    <w:rsid w:val="00905846"/>
    <w:rsid w:val="0090617F"/>
    <w:rsid w:val="00907543"/>
    <w:rsid w:val="0090785B"/>
    <w:rsid w:val="00907AB2"/>
    <w:rsid w:val="009100D0"/>
    <w:rsid w:val="00910984"/>
    <w:rsid w:val="009126F3"/>
    <w:rsid w:val="00914FE8"/>
    <w:rsid w:val="00921488"/>
    <w:rsid w:val="0092237F"/>
    <w:rsid w:val="009241A4"/>
    <w:rsid w:val="00925624"/>
    <w:rsid w:val="0092671F"/>
    <w:rsid w:val="0092703D"/>
    <w:rsid w:val="00927689"/>
    <w:rsid w:val="00927A8C"/>
    <w:rsid w:val="00930D96"/>
    <w:rsid w:val="0093153F"/>
    <w:rsid w:val="0093195F"/>
    <w:rsid w:val="0093208D"/>
    <w:rsid w:val="00932243"/>
    <w:rsid w:val="009340AF"/>
    <w:rsid w:val="009342BA"/>
    <w:rsid w:val="0093461C"/>
    <w:rsid w:val="00936D93"/>
    <w:rsid w:val="00936DC8"/>
    <w:rsid w:val="00937C29"/>
    <w:rsid w:val="00940C4E"/>
    <w:rsid w:val="009412FB"/>
    <w:rsid w:val="00941EA6"/>
    <w:rsid w:val="009429C8"/>
    <w:rsid w:val="00944989"/>
    <w:rsid w:val="00944F81"/>
    <w:rsid w:val="00946704"/>
    <w:rsid w:val="00946953"/>
    <w:rsid w:val="0094780A"/>
    <w:rsid w:val="00950E9F"/>
    <w:rsid w:val="0095198A"/>
    <w:rsid w:val="00952C85"/>
    <w:rsid w:val="00953188"/>
    <w:rsid w:val="00953736"/>
    <w:rsid w:val="00954E03"/>
    <w:rsid w:val="0095517F"/>
    <w:rsid w:val="0095539F"/>
    <w:rsid w:val="00957EB0"/>
    <w:rsid w:val="00960559"/>
    <w:rsid w:val="00960724"/>
    <w:rsid w:val="00963072"/>
    <w:rsid w:val="0096376F"/>
    <w:rsid w:val="00963A50"/>
    <w:rsid w:val="009641BF"/>
    <w:rsid w:val="009648B7"/>
    <w:rsid w:val="009669C2"/>
    <w:rsid w:val="00970B9B"/>
    <w:rsid w:val="0097213E"/>
    <w:rsid w:val="00973729"/>
    <w:rsid w:val="00974BF2"/>
    <w:rsid w:val="009757CD"/>
    <w:rsid w:val="009773CD"/>
    <w:rsid w:val="009820FA"/>
    <w:rsid w:val="00982E61"/>
    <w:rsid w:val="00983462"/>
    <w:rsid w:val="009835AC"/>
    <w:rsid w:val="009838A8"/>
    <w:rsid w:val="00983E8D"/>
    <w:rsid w:val="00983F53"/>
    <w:rsid w:val="00984889"/>
    <w:rsid w:val="00985B29"/>
    <w:rsid w:val="00985FC3"/>
    <w:rsid w:val="00990089"/>
    <w:rsid w:val="00990D5F"/>
    <w:rsid w:val="00992088"/>
    <w:rsid w:val="00993B88"/>
    <w:rsid w:val="009949F5"/>
    <w:rsid w:val="00996E26"/>
    <w:rsid w:val="009A01F8"/>
    <w:rsid w:val="009A129D"/>
    <w:rsid w:val="009A31D9"/>
    <w:rsid w:val="009A483E"/>
    <w:rsid w:val="009A4887"/>
    <w:rsid w:val="009A5D24"/>
    <w:rsid w:val="009A6DDC"/>
    <w:rsid w:val="009B012C"/>
    <w:rsid w:val="009B2AC4"/>
    <w:rsid w:val="009B428F"/>
    <w:rsid w:val="009B4CDD"/>
    <w:rsid w:val="009B5E34"/>
    <w:rsid w:val="009C3119"/>
    <w:rsid w:val="009C3672"/>
    <w:rsid w:val="009C4374"/>
    <w:rsid w:val="009C466F"/>
    <w:rsid w:val="009C5FA5"/>
    <w:rsid w:val="009C7B26"/>
    <w:rsid w:val="009D079D"/>
    <w:rsid w:val="009D1BCE"/>
    <w:rsid w:val="009D1C1B"/>
    <w:rsid w:val="009D26D0"/>
    <w:rsid w:val="009D2CC5"/>
    <w:rsid w:val="009D3A09"/>
    <w:rsid w:val="009D5673"/>
    <w:rsid w:val="009D567F"/>
    <w:rsid w:val="009D56D1"/>
    <w:rsid w:val="009D7D2B"/>
    <w:rsid w:val="009E2106"/>
    <w:rsid w:val="009E2137"/>
    <w:rsid w:val="009E36D6"/>
    <w:rsid w:val="009E3802"/>
    <w:rsid w:val="009E41AA"/>
    <w:rsid w:val="009E47C1"/>
    <w:rsid w:val="009E4A2E"/>
    <w:rsid w:val="009E4E1B"/>
    <w:rsid w:val="009E5925"/>
    <w:rsid w:val="009E6A20"/>
    <w:rsid w:val="009E6F8B"/>
    <w:rsid w:val="009E7B92"/>
    <w:rsid w:val="009F0700"/>
    <w:rsid w:val="009F0A62"/>
    <w:rsid w:val="009F19FD"/>
    <w:rsid w:val="009F2870"/>
    <w:rsid w:val="009F324B"/>
    <w:rsid w:val="009F471B"/>
    <w:rsid w:val="009F477F"/>
    <w:rsid w:val="009F4929"/>
    <w:rsid w:val="009F56C1"/>
    <w:rsid w:val="009F5CC5"/>
    <w:rsid w:val="009F7248"/>
    <w:rsid w:val="009F7A48"/>
    <w:rsid w:val="009F7FED"/>
    <w:rsid w:val="00A05DC5"/>
    <w:rsid w:val="00A05E95"/>
    <w:rsid w:val="00A07F53"/>
    <w:rsid w:val="00A1014C"/>
    <w:rsid w:val="00A1388A"/>
    <w:rsid w:val="00A14924"/>
    <w:rsid w:val="00A14BD7"/>
    <w:rsid w:val="00A15899"/>
    <w:rsid w:val="00A16467"/>
    <w:rsid w:val="00A169B4"/>
    <w:rsid w:val="00A178F5"/>
    <w:rsid w:val="00A21B74"/>
    <w:rsid w:val="00A21F11"/>
    <w:rsid w:val="00A236F8"/>
    <w:rsid w:val="00A24B8D"/>
    <w:rsid w:val="00A24D49"/>
    <w:rsid w:val="00A2512F"/>
    <w:rsid w:val="00A2539F"/>
    <w:rsid w:val="00A259F2"/>
    <w:rsid w:val="00A269D1"/>
    <w:rsid w:val="00A27186"/>
    <w:rsid w:val="00A301B3"/>
    <w:rsid w:val="00A30604"/>
    <w:rsid w:val="00A3127D"/>
    <w:rsid w:val="00A31328"/>
    <w:rsid w:val="00A32187"/>
    <w:rsid w:val="00A327BA"/>
    <w:rsid w:val="00A32F13"/>
    <w:rsid w:val="00A33438"/>
    <w:rsid w:val="00A33808"/>
    <w:rsid w:val="00A349B0"/>
    <w:rsid w:val="00A34EBA"/>
    <w:rsid w:val="00A35751"/>
    <w:rsid w:val="00A40977"/>
    <w:rsid w:val="00A412C1"/>
    <w:rsid w:val="00A42B76"/>
    <w:rsid w:val="00A44CFD"/>
    <w:rsid w:val="00A45A3C"/>
    <w:rsid w:val="00A45B99"/>
    <w:rsid w:val="00A469AE"/>
    <w:rsid w:val="00A46D91"/>
    <w:rsid w:val="00A47D0D"/>
    <w:rsid w:val="00A47E0E"/>
    <w:rsid w:val="00A50DD1"/>
    <w:rsid w:val="00A51817"/>
    <w:rsid w:val="00A52CA7"/>
    <w:rsid w:val="00A555E1"/>
    <w:rsid w:val="00A56288"/>
    <w:rsid w:val="00A5648B"/>
    <w:rsid w:val="00A56DB7"/>
    <w:rsid w:val="00A571B8"/>
    <w:rsid w:val="00A61A42"/>
    <w:rsid w:val="00A623F8"/>
    <w:rsid w:val="00A626E3"/>
    <w:rsid w:val="00A62EBC"/>
    <w:rsid w:val="00A638B1"/>
    <w:rsid w:val="00A63F6D"/>
    <w:rsid w:val="00A64D79"/>
    <w:rsid w:val="00A65920"/>
    <w:rsid w:val="00A65D0D"/>
    <w:rsid w:val="00A65EC5"/>
    <w:rsid w:val="00A66B18"/>
    <w:rsid w:val="00A66C60"/>
    <w:rsid w:val="00A6725A"/>
    <w:rsid w:val="00A67F96"/>
    <w:rsid w:val="00A700C3"/>
    <w:rsid w:val="00A714A1"/>
    <w:rsid w:val="00A71749"/>
    <w:rsid w:val="00A71D97"/>
    <w:rsid w:val="00A71E82"/>
    <w:rsid w:val="00A728BF"/>
    <w:rsid w:val="00A72DAD"/>
    <w:rsid w:val="00A74690"/>
    <w:rsid w:val="00A74A89"/>
    <w:rsid w:val="00A75145"/>
    <w:rsid w:val="00A75FF0"/>
    <w:rsid w:val="00A76C44"/>
    <w:rsid w:val="00A7780F"/>
    <w:rsid w:val="00A80BC9"/>
    <w:rsid w:val="00A81617"/>
    <w:rsid w:val="00A81E4B"/>
    <w:rsid w:val="00A82E9D"/>
    <w:rsid w:val="00A83B07"/>
    <w:rsid w:val="00A8554C"/>
    <w:rsid w:val="00A86393"/>
    <w:rsid w:val="00A8650E"/>
    <w:rsid w:val="00A92FEB"/>
    <w:rsid w:val="00A932C1"/>
    <w:rsid w:val="00A933A3"/>
    <w:rsid w:val="00A93C70"/>
    <w:rsid w:val="00A96766"/>
    <w:rsid w:val="00A96EDA"/>
    <w:rsid w:val="00AA0365"/>
    <w:rsid w:val="00AA0449"/>
    <w:rsid w:val="00AA206B"/>
    <w:rsid w:val="00AA3A7A"/>
    <w:rsid w:val="00AA4276"/>
    <w:rsid w:val="00AA508F"/>
    <w:rsid w:val="00AB0C3F"/>
    <w:rsid w:val="00AB1964"/>
    <w:rsid w:val="00AB2761"/>
    <w:rsid w:val="00AB2999"/>
    <w:rsid w:val="00AB72CA"/>
    <w:rsid w:val="00AB7465"/>
    <w:rsid w:val="00AC007D"/>
    <w:rsid w:val="00AC0A75"/>
    <w:rsid w:val="00AC0F80"/>
    <w:rsid w:val="00AC39DE"/>
    <w:rsid w:val="00AC415A"/>
    <w:rsid w:val="00AC50AF"/>
    <w:rsid w:val="00AC51F5"/>
    <w:rsid w:val="00AC7EB2"/>
    <w:rsid w:val="00AD09A4"/>
    <w:rsid w:val="00AD1B24"/>
    <w:rsid w:val="00AD1D23"/>
    <w:rsid w:val="00AD3327"/>
    <w:rsid w:val="00AD43CA"/>
    <w:rsid w:val="00AD530A"/>
    <w:rsid w:val="00AE25C0"/>
    <w:rsid w:val="00AE2EC0"/>
    <w:rsid w:val="00AE3FD5"/>
    <w:rsid w:val="00AE609D"/>
    <w:rsid w:val="00AE67AF"/>
    <w:rsid w:val="00AE71CD"/>
    <w:rsid w:val="00AE721C"/>
    <w:rsid w:val="00AE7AAD"/>
    <w:rsid w:val="00AF0988"/>
    <w:rsid w:val="00AF154F"/>
    <w:rsid w:val="00AF246C"/>
    <w:rsid w:val="00AF26EF"/>
    <w:rsid w:val="00AF3AD2"/>
    <w:rsid w:val="00AF3E3B"/>
    <w:rsid w:val="00AF4694"/>
    <w:rsid w:val="00AF629A"/>
    <w:rsid w:val="00AF7019"/>
    <w:rsid w:val="00AF724F"/>
    <w:rsid w:val="00AF7887"/>
    <w:rsid w:val="00B00973"/>
    <w:rsid w:val="00B00BA0"/>
    <w:rsid w:val="00B026F3"/>
    <w:rsid w:val="00B02D68"/>
    <w:rsid w:val="00B034D0"/>
    <w:rsid w:val="00B04C1F"/>
    <w:rsid w:val="00B05621"/>
    <w:rsid w:val="00B05D09"/>
    <w:rsid w:val="00B06CD8"/>
    <w:rsid w:val="00B07170"/>
    <w:rsid w:val="00B07D02"/>
    <w:rsid w:val="00B113A9"/>
    <w:rsid w:val="00B1258F"/>
    <w:rsid w:val="00B125D9"/>
    <w:rsid w:val="00B12AEA"/>
    <w:rsid w:val="00B13DB0"/>
    <w:rsid w:val="00B13DF0"/>
    <w:rsid w:val="00B146DA"/>
    <w:rsid w:val="00B14F76"/>
    <w:rsid w:val="00B152DB"/>
    <w:rsid w:val="00B15F36"/>
    <w:rsid w:val="00B20F0B"/>
    <w:rsid w:val="00B24A2C"/>
    <w:rsid w:val="00B26389"/>
    <w:rsid w:val="00B27160"/>
    <w:rsid w:val="00B27828"/>
    <w:rsid w:val="00B27B1C"/>
    <w:rsid w:val="00B30F44"/>
    <w:rsid w:val="00B31A7A"/>
    <w:rsid w:val="00B31C8A"/>
    <w:rsid w:val="00B32770"/>
    <w:rsid w:val="00B33B6F"/>
    <w:rsid w:val="00B340DC"/>
    <w:rsid w:val="00B346A6"/>
    <w:rsid w:val="00B35830"/>
    <w:rsid w:val="00B366D8"/>
    <w:rsid w:val="00B367DE"/>
    <w:rsid w:val="00B37B4C"/>
    <w:rsid w:val="00B45C70"/>
    <w:rsid w:val="00B46470"/>
    <w:rsid w:val="00B46EF7"/>
    <w:rsid w:val="00B51BB9"/>
    <w:rsid w:val="00B51D63"/>
    <w:rsid w:val="00B52108"/>
    <w:rsid w:val="00B52969"/>
    <w:rsid w:val="00B52FA3"/>
    <w:rsid w:val="00B54E22"/>
    <w:rsid w:val="00B555DA"/>
    <w:rsid w:val="00B55B2C"/>
    <w:rsid w:val="00B60999"/>
    <w:rsid w:val="00B61207"/>
    <w:rsid w:val="00B614D8"/>
    <w:rsid w:val="00B638F7"/>
    <w:rsid w:val="00B6543F"/>
    <w:rsid w:val="00B65C8F"/>
    <w:rsid w:val="00B70234"/>
    <w:rsid w:val="00B706DB"/>
    <w:rsid w:val="00B70AB2"/>
    <w:rsid w:val="00B70B8D"/>
    <w:rsid w:val="00B712F3"/>
    <w:rsid w:val="00B7190B"/>
    <w:rsid w:val="00B7318E"/>
    <w:rsid w:val="00B75B7A"/>
    <w:rsid w:val="00B76DA7"/>
    <w:rsid w:val="00B77C94"/>
    <w:rsid w:val="00B80293"/>
    <w:rsid w:val="00B802D2"/>
    <w:rsid w:val="00B80531"/>
    <w:rsid w:val="00B80550"/>
    <w:rsid w:val="00B81933"/>
    <w:rsid w:val="00B81E93"/>
    <w:rsid w:val="00B827C4"/>
    <w:rsid w:val="00B83ED6"/>
    <w:rsid w:val="00B83EDE"/>
    <w:rsid w:val="00B844FB"/>
    <w:rsid w:val="00B8468F"/>
    <w:rsid w:val="00B847D4"/>
    <w:rsid w:val="00B84927"/>
    <w:rsid w:val="00B85239"/>
    <w:rsid w:val="00B85352"/>
    <w:rsid w:val="00B85D20"/>
    <w:rsid w:val="00B86936"/>
    <w:rsid w:val="00B873BC"/>
    <w:rsid w:val="00B87494"/>
    <w:rsid w:val="00B878C7"/>
    <w:rsid w:val="00B91F50"/>
    <w:rsid w:val="00B92982"/>
    <w:rsid w:val="00B95170"/>
    <w:rsid w:val="00B96013"/>
    <w:rsid w:val="00B96E3D"/>
    <w:rsid w:val="00BA08FE"/>
    <w:rsid w:val="00BA2176"/>
    <w:rsid w:val="00BA3CAB"/>
    <w:rsid w:val="00BA5770"/>
    <w:rsid w:val="00BA57E6"/>
    <w:rsid w:val="00BA5F13"/>
    <w:rsid w:val="00BA704A"/>
    <w:rsid w:val="00BB018B"/>
    <w:rsid w:val="00BB115E"/>
    <w:rsid w:val="00BB18AF"/>
    <w:rsid w:val="00BB35C6"/>
    <w:rsid w:val="00BB3CB8"/>
    <w:rsid w:val="00BB4366"/>
    <w:rsid w:val="00BB5007"/>
    <w:rsid w:val="00BB6047"/>
    <w:rsid w:val="00BB7BE7"/>
    <w:rsid w:val="00BC2474"/>
    <w:rsid w:val="00BC249C"/>
    <w:rsid w:val="00BC2F59"/>
    <w:rsid w:val="00BC323D"/>
    <w:rsid w:val="00BC3935"/>
    <w:rsid w:val="00BC39E7"/>
    <w:rsid w:val="00BC3C96"/>
    <w:rsid w:val="00BC57A0"/>
    <w:rsid w:val="00BC616E"/>
    <w:rsid w:val="00BC79E9"/>
    <w:rsid w:val="00BD1B2B"/>
    <w:rsid w:val="00BD30FB"/>
    <w:rsid w:val="00BD3782"/>
    <w:rsid w:val="00BD39AE"/>
    <w:rsid w:val="00BD5779"/>
    <w:rsid w:val="00BD5DDF"/>
    <w:rsid w:val="00BD7BEA"/>
    <w:rsid w:val="00BD7D06"/>
    <w:rsid w:val="00BE1FBA"/>
    <w:rsid w:val="00BE27C2"/>
    <w:rsid w:val="00BE2EF4"/>
    <w:rsid w:val="00BE4977"/>
    <w:rsid w:val="00BE49CC"/>
    <w:rsid w:val="00BE4B95"/>
    <w:rsid w:val="00BE4E43"/>
    <w:rsid w:val="00BE57BA"/>
    <w:rsid w:val="00BE66DA"/>
    <w:rsid w:val="00BF051F"/>
    <w:rsid w:val="00BF140E"/>
    <w:rsid w:val="00BF235F"/>
    <w:rsid w:val="00BF5D67"/>
    <w:rsid w:val="00BF61EB"/>
    <w:rsid w:val="00C018DF"/>
    <w:rsid w:val="00C026E4"/>
    <w:rsid w:val="00C03995"/>
    <w:rsid w:val="00C040AA"/>
    <w:rsid w:val="00C04236"/>
    <w:rsid w:val="00C06EE3"/>
    <w:rsid w:val="00C07270"/>
    <w:rsid w:val="00C10C4A"/>
    <w:rsid w:val="00C11972"/>
    <w:rsid w:val="00C119B2"/>
    <w:rsid w:val="00C135E9"/>
    <w:rsid w:val="00C14006"/>
    <w:rsid w:val="00C155BF"/>
    <w:rsid w:val="00C1597B"/>
    <w:rsid w:val="00C15C17"/>
    <w:rsid w:val="00C1714A"/>
    <w:rsid w:val="00C17E26"/>
    <w:rsid w:val="00C205A6"/>
    <w:rsid w:val="00C2361C"/>
    <w:rsid w:val="00C23AEB"/>
    <w:rsid w:val="00C23BE4"/>
    <w:rsid w:val="00C23EA8"/>
    <w:rsid w:val="00C24282"/>
    <w:rsid w:val="00C248CD"/>
    <w:rsid w:val="00C252EA"/>
    <w:rsid w:val="00C256D1"/>
    <w:rsid w:val="00C259AE"/>
    <w:rsid w:val="00C26C44"/>
    <w:rsid w:val="00C3102D"/>
    <w:rsid w:val="00C31AB8"/>
    <w:rsid w:val="00C31CA0"/>
    <w:rsid w:val="00C32C11"/>
    <w:rsid w:val="00C33899"/>
    <w:rsid w:val="00C35566"/>
    <w:rsid w:val="00C3577C"/>
    <w:rsid w:val="00C36EDE"/>
    <w:rsid w:val="00C37AA6"/>
    <w:rsid w:val="00C403E3"/>
    <w:rsid w:val="00C41CD8"/>
    <w:rsid w:val="00C426DA"/>
    <w:rsid w:val="00C43209"/>
    <w:rsid w:val="00C46029"/>
    <w:rsid w:val="00C469F6"/>
    <w:rsid w:val="00C50773"/>
    <w:rsid w:val="00C521DB"/>
    <w:rsid w:val="00C5294C"/>
    <w:rsid w:val="00C52C30"/>
    <w:rsid w:val="00C53DD3"/>
    <w:rsid w:val="00C54442"/>
    <w:rsid w:val="00C57176"/>
    <w:rsid w:val="00C57FE7"/>
    <w:rsid w:val="00C60E19"/>
    <w:rsid w:val="00C6118D"/>
    <w:rsid w:val="00C6272D"/>
    <w:rsid w:val="00C62FCB"/>
    <w:rsid w:val="00C63C89"/>
    <w:rsid w:val="00C63F8C"/>
    <w:rsid w:val="00C64AEC"/>
    <w:rsid w:val="00C64B9B"/>
    <w:rsid w:val="00C65695"/>
    <w:rsid w:val="00C65DBD"/>
    <w:rsid w:val="00C72EB4"/>
    <w:rsid w:val="00C743E2"/>
    <w:rsid w:val="00C74D7B"/>
    <w:rsid w:val="00C74F0B"/>
    <w:rsid w:val="00C8008D"/>
    <w:rsid w:val="00C85AC8"/>
    <w:rsid w:val="00C87945"/>
    <w:rsid w:val="00C87C1B"/>
    <w:rsid w:val="00C87E14"/>
    <w:rsid w:val="00C90A61"/>
    <w:rsid w:val="00C93583"/>
    <w:rsid w:val="00C93AFE"/>
    <w:rsid w:val="00C95435"/>
    <w:rsid w:val="00C95CE2"/>
    <w:rsid w:val="00C96FDE"/>
    <w:rsid w:val="00C973AD"/>
    <w:rsid w:val="00C9757E"/>
    <w:rsid w:val="00C979E4"/>
    <w:rsid w:val="00CA247F"/>
    <w:rsid w:val="00CA3581"/>
    <w:rsid w:val="00CA3868"/>
    <w:rsid w:val="00CA3F8B"/>
    <w:rsid w:val="00CA479C"/>
    <w:rsid w:val="00CA4FEB"/>
    <w:rsid w:val="00CA668A"/>
    <w:rsid w:val="00CA6A4C"/>
    <w:rsid w:val="00CA6E1B"/>
    <w:rsid w:val="00CA7553"/>
    <w:rsid w:val="00CA7F6B"/>
    <w:rsid w:val="00CB0355"/>
    <w:rsid w:val="00CB1043"/>
    <w:rsid w:val="00CB15B6"/>
    <w:rsid w:val="00CB1611"/>
    <w:rsid w:val="00CB3675"/>
    <w:rsid w:val="00CB4069"/>
    <w:rsid w:val="00CB51CF"/>
    <w:rsid w:val="00CB57C7"/>
    <w:rsid w:val="00CB6E85"/>
    <w:rsid w:val="00CC11CE"/>
    <w:rsid w:val="00CC1592"/>
    <w:rsid w:val="00CC42E6"/>
    <w:rsid w:val="00CC46FB"/>
    <w:rsid w:val="00CC560F"/>
    <w:rsid w:val="00CC62C6"/>
    <w:rsid w:val="00CC6686"/>
    <w:rsid w:val="00CD117D"/>
    <w:rsid w:val="00CD13B4"/>
    <w:rsid w:val="00CD13E6"/>
    <w:rsid w:val="00CD3061"/>
    <w:rsid w:val="00CD3842"/>
    <w:rsid w:val="00CD3DC8"/>
    <w:rsid w:val="00CD5254"/>
    <w:rsid w:val="00CD5645"/>
    <w:rsid w:val="00CD5DFE"/>
    <w:rsid w:val="00CE0B12"/>
    <w:rsid w:val="00CE2E88"/>
    <w:rsid w:val="00CE3391"/>
    <w:rsid w:val="00CE4B19"/>
    <w:rsid w:val="00CE5114"/>
    <w:rsid w:val="00CE588E"/>
    <w:rsid w:val="00CE59FB"/>
    <w:rsid w:val="00CE5A60"/>
    <w:rsid w:val="00CE64C9"/>
    <w:rsid w:val="00CE6F43"/>
    <w:rsid w:val="00CE7395"/>
    <w:rsid w:val="00CF2C51"/>
    <w:rsid w:val="00CF30AA"/>
    <w:rsid w:val="00CF329D"/>
    <w:rsid w:val="00CF48AA"/>
    <w:rsid w:val="00CF49BE"/>
    <w:rsid w:val="00CF5996"/>
    <w:rsid w:val="00CF65F3"/>
    <w:rsid w:val="00D00DD7"/>
    <w:rsid w:val="00D01CDA"/>
    <w:rsid w:val="00D0228F"/>
    <w:rsid w:val="00D0356A"/>
    <w:rsid w:val="00D041C4"/>
    <w:rsid w:val="00D052AC"/>
    <w:rsid w:val="00D06937"/>
    <w:rsid w:val="00D06F09"/>
    <w:rsid w:val="00D11980"/>
    <w:rsid w:val="00D11D18"/>
    <w:rsid w:val="00D142C0"/>
    <w:rsid w:val="00D14344"/>
    <w:rsid w:val="00D14525"/>
    <w:rsid w:val="00D14817"/>
    <w:rsid w:val="00D14B34"/>
    <w:rsid w:val="00D14E24"/>
    <w:rsid w:val="00D14F57"/>
    <w:rsid w:val="00D15108"/>
    <w:rsid w:val="00D177C9"/>
    <w:rsid w:val="00D17FC9"/>
    <w:rsid w:val="00D21978"/>
    <w:rsid w:val="00D21CC2"/>
    <w:rsid w:val="00D2210E"/>
    <w:rsid w:val="00D23B82"/>
    <w:rsid w:val="00D241DC"/>
    <w:rsid w:val="00D24C3F"/>
    <w:rsid w:val="00D24E61"/>
    <w:rsid w:val="00D25728"/>
    <w:rsid w:val="00D25D13"/>
    <w:rsid w:val="00D25E6A"/>
    <w:rsid w:val="00D2676D"/>
    <w:rsid w:val="00D2770F"/>
    <w:rsid w:val="00D30F41"/>
    <w:rsid w:val="00D319CE"/>
    <w:rsid w:val="00D3210A"/>
    <w:rsid w:val="00D32FEE"/>
    <w:rsid w:val="00D400B2"/>
    <w:rsid w:val="00D4037F"/>
    <w:rsid w:val="00D405BB"/>
    <w:rsid w:val="00D40AAA"/>
    <w:rsid w:val="00D41305"/>
    <w:rsid w:val="00D41E79"/>
    <w:rsid w:val="00D42686"/>
    <w:rsid w:val="00D434C1"/>
    <w:rsid w:val="00D441EF"/>
    <w:rsid w:val="00D44308"/>
    <w:rsid w:val="00D45520"/>
    <w:rsid w:val="00D467AF"/>
    <w:rsid w:val="00D46D4E"/>
    <w:rsid w:val="00D46E40"/>
    <w:rsid w:val="00D46FE4"/>
    <w:rsid w:val="00D471A0"/>
    <w:rsid w:val="00D47832"/>
    <w:rsid w:val="00D47D21"/>
    <w:rsid w:val="00D50831"/>
    <w:rsid w:val="00D50C07"/>
    <w:rsid w:val="00D51E7C"/>
    <w:rsid w:val="00D526F5"/>
    <w:rsid w:val="00D53936"/>
    <w:rsid w:val="00D56A40"/>
    <w:rsid w:val="00D6008F"/>
    <w:rsid w:val="00D60C38"/>
    <w:rsid w:val="00D63575"/>
    <w:rsid w:val="00D64436"/>
    <w:rsid w:val="00D64B43"/>
    <w:rsid w:val="00D66000"/>
    <w:rsid w:val="00D66188"/>
    <w:rsid w:val="00D66627"/>
    <w:rsid w:val="00D66D6C"/>
    <w:rsid w:val="00D66DCE"/>
    <w:rsid w:val="00D66E67"/>
    <w:rsid w:val="00D70800"/>
    <w:rsid w:val="00D70F5F"/>
    <w:rsid w:val="00D71D31"/>
    <w:rsid w:val="00D732B6"/>
    <w:rsid w:val="00D74E63"/>
    <w:rsid w:val="00D758EF"/>
    <w:rsid w:val="00D764DA"/>
    <w:rsid w:val="00D771B7"/>
    <w:rsid w:val="00D77816"/>
    <w:rsid w:val="00D8212E"/>
    <w:rsid w:val="00D82C1B"/>
    <w:rsid w:val="00D83A44"/>
    <w:rsid w:val="00D85223"/>
    <w:rsid w:val="00D85C88"/>
    <w:rsid w:val="00D86A50"/>
    <w:rsid w:val="00D9359F"/>
    <w:rsid w:val="00D941C0"/>
    <w:rsid w:val="00D955AC"/>
    <w:rsid w:val="00D958BE"/>
    <w:rsid w:val="00D964D1"/>
    <w:rsid w:val="00D96999"/>
    <w:rsid w:val="00D96CCA"/>
    <w:rsid w:val="00DA1FE2"/>
    <w:rsid w:val="00DA2C64"/>
    <w:rsid w:val="00DA439A"/>
    <w:rsid w:val="00DA6207"/>
    <w:rsid w:val="00DA7642"/>
    <w:rsid w:val="00DB0AE2"/>
    <w:rsid w:val="00DB1BBE"/>
    <w:rsid w:val="00DB29D7"/>
    <w:rsid w:val="00DB3F29"/>
    <w:rsid w:val="00DB5BD4"/>
    <w:rsid w:val="00DB791A"/>
    <w:rsid w:val="00DC0339"/>
    <w:rsid w:val="00DC0406"/>
    <w:rsid w:val="00DC046D"/>
    <w:rsid w:val="00DC20F5"/>
    <w:rsid w:val="00DC528F"/>
    <w:rsid w:val="00DC6E01"/>
    <w:rsid w:val="00DC700E"/>
    <w:rsid w:val="00DC70B6"/>
    <w:rsid w:val="00DC7E77"/>
    <w:rsid w:val="00DD0719"/>
    <w:rsid w:val="00DD0D40"/>
    <w:rsid w:val="00DD2538"/>
    <w:rsid w:val="00DD391D"/>
    <w:rsid w:val="00DD3CE6"/>
    <w:rsid w:val="00DD51AA"/>
    <w:rsid w:val="00DD5AE5"/>
    <w:rsid w:val="00DD5D24"/>
    <w:rsid w:val="00DD7597"/>
    <w:rsid w:val="00DE06BD"/>
    <w:rsid w:val="00DE0ADC"/>
    <w:rsid w:val="00DE1B9E"/>
    <w:rsid w:val="00DE203A"/>
    <w:rsid w:val="00DE28A1"/>
    <w:rsid w:val="00DE3E7A"/>
    <w:rsid w:val="00DE41C3"/>
    <w:rsid w:val="00DE4599"/>
    <w:rsid w:val="00DE5E93"/>
    <w:rsid w:val="00DE5F15"/>
    <w:rsid w:val="00DE6D46"/>
    <w:rsid w:val="00DE7B39"/>
    <w:rsid w:val="00DF01CC"/>
    <w:rsid w:val="00DF24B7"/>
    <w:rsid w:val="00DF281B"/>
    <w:rsid w:val="00DF3183"/>
    <w:rsid w:val="00DF3897"/>
    <w:rsid w:val="00DF43F8"/>
    <w:rsid w:val="00DF64D3"/>
    <w:rsid w:val="00DF65AE"/>
    <w:rsid w:val="00DF6D52"/>
    <w:rsid w:val="00DF7503"/>
    <w:rsid w:val="00E00C0A"/>
    <w:rsid w:val="00E01AD3"/>
    <w:rsid w:val="00E04CAF"/>
    <w:rsid w:val="00E07627"/>
    <w:rsid w:val="00E076C1"/>
    <w:rsid w:val="00E07BB8"/>
    <w:rsid w:val="00E07BFC"/>
    <w:rsid w:val="00E07FF0"/>
    <w:rsid w:val="00E110BE"/>
    <w:rsid w:val="00E118F6"/>
    <w:rsid w:val="00E14A2D"/>
    <w:rsid w:val="00E1656D"/>
    <w:rsid w:val="00E17C0A"/>
    <w:rsid w:val="00E21138"/>
    <w:rsid w:val="00E21629"/>
    <w:rsid w:val="00E21F72"/>
    <w:rsid w:val="00E235A5"/>
    <w:rsid w:val="00E23CB2"/>
    <w:rsid w:val="00E24EE1"/>
    <w:rsid w:val="00E25066"/>
    <w:rsid w:val="00E25B67"/>
    <w:rsid w:val="00E25C9C"/>
    <w:rsid w:val="00E25F77"/>
    <w:rsid w:val="00E26436"/>
    <w:rsid w:val="00E26C13"/>
    <w:rsid w:val="00E272C6"/>
    <w:rsid w:val="00E276D3"/>
    <w:rsid w:val="00E3051E"/>
    <w:rsid w:val="00E30D5D"/>
    <w:rsid w:val="00E3135C"/>
    <w:rsid w:val="00E319CB"/>
    <w:rsid w:val="00E31FAE"/>
    <w:rsid w:val="00E33D2D"/>
    <w:rsid w:val="00E3404C"/>
    <w:rsid w:val="00E35FAB"/>
    <w:rsid w:val="00E413CF"/>
    <w:rsid w:val="00E41D40"/>
    <w:rsid w:val="00E4222D"/>
    <w:rsid w:val="00E457F8"/>
    <w:rsid w:val="00E45F1B"/>
    <w:rsid w:val="00E46B5F"/>
    <w:rsid w:val="00E47C11"/>
    <w:rsid w:val="00E47DFB"/>
    <w:rsid w:val="00E50AE9"/>
    <w:rsid w:val="00E5101E"/>
    <w:rsid w:val="00E52AB2"/>
    <w:rsid w:val="00E53FF8"/>
    <w:rsid w:val="00E54388"/>
    <w:rsid w:val="00E54623"/>
    <w:rsid w:val="00E57219"/>
    <w:rsid w:val="00E576C0"/>
    <w:rsid w:val="00E57D58"/>
    <w:rsid w:val="00E6044B"/>
    <w:rsid w:val="00E635B9"/>
    <w:rsid w:val="00E64F42"/>
    <w:rsid w:val="00E65AD5"/>
    <w:rsid w:val="00E65FAE"/>
    <w:rsid w:val="00E66FD1"/>
    <w:rsid w:val="00E67741"/>
    <w:rsid w:val="00E678D7"/>
    <w:rsid w:val="00E70E55"/>
    <w:rsid w:val="00E73D32"/>
    <w:rsid w:val="00E74FF2"/>
    <w:rsid w:val="00E75759"/>
    <w:rsid w:val="00E773B3"/>
    <w:rsid w:val="00E77845"/>
    <w:rsid w:val="00E80782"/>
    <w:rsid w:val="00E81667"/>
    <w:rsid w:val="00E825FA"/>
    <w:rsid w:val="00E82855"/>
    <w:rsid w:val="00E83F6F"/>
    <w:rsid w:val="00E868E9"/>
    <w:rsid w:val="00E90725"/>
    <w:rsid w:val="00E9246A"/>
    <w:rsid w:val="00E9366E"/>
    <w:rsid w:val="00E96012"/>
    <w:rsid w:val="00E97A18"/>
    <w:rsid w:val="00EA08DB"/>
    <w:rsid w:val="00EA0F1F"/>
    <w:rsid w:val="00EA1BFF"/>
    <w:rsid w:val="00EA1C1C"/>
    <w:rsid w:val="00EA3400"/>
    <w:rsid w:val="00EA40B6"/>
    <w:rsid w:val="00EA798E"/>
    <w:rsid w:val="00EB31CA"/>
    <w:rsid w:val="00EB3246"/>
    <w:rsid w:val="00EB3542"/>
    <w:rsid w:val="00EB3B99"/>
    <w:rsid w:val="00EB448E"/>
    <w:rsid w:val="00EB4561"/>
    <w:rsid w:val="00EB4817"/>
    <w:rsid w:val="00EB5F14"/>
    <w:rsid w:val="00EB5F67"/>
    <w:rsid w:val="00EB679D"/>
    <w:rsid w:val="00EB687A"/>
    <w:rsid w:val="00EB6AE4"/>
    <w:rsid w:val="00EC0B80"/>
    <w:rsid w:val="00EC0C23"/>
    <w:rsid w:val="00EC0D78"/>
    <w:rsid w:val="00EC1DED"/>
    <w:rsid w:val="00EC2495"/>
    <w:rsid w:val="00EC2B10"/>
    <w:rsid w:val="00EC3036"/>
    <w:rsid w:val="00EC325C"/>
    <w:rsid w:val="00EC4035"/>
    <w:rsid w:val="00EC54D3"/>
    <w:rsid w:val="00EC54FF"/>
    <w:rsid w:val="00EC59BD"/>
    <w:rsid w:val="00ED1266"/>
    <w:rsid w:val="00ED159F"/>
    <w:rsid w:val="00ED1C46"/>
    <w:rsid w:val="00ED47EF"/>
    <w:rsid w:val="00ED720C"/>
    <w:rsid w:val="00EE04DA"/>
    <w:rsid w:val="00EE125C"/>
    <w:rsid w:val="00EE14C9"/>
    <w:rsid w:val="00EE4BD3"/>
    <w:rsid w:val="00EE4C7F"/>
    <w:rsid w:val="00EE6341"/>
    <w:rsid w:val="00EE75CA"/>
    <w:rsid w:val="00EE7DFA"/>
    <w:rsid w:val="00EF0B89"/>
    <w:rsid w:val="00EF19A1"/>
    <w:rsid w:val="00EF2DD2"/>
    <w:rsid w:val="00EF32CA"/>
    <w:rsid w:val="00EF3B02"/>
    <w:rsid w:val="00EF47B1"/>
    <w:rsid w:val="00EF527E"/>
    <w:rsid w:val="00EF7BE1"/>
    <w:rsid w:val="00EF7BE3"/>
    <w:rsid w:val="00F00938"/>
    <w:rsid w:val="00F00C22"/>
    <w:rsid w:val="00F017BA"/>
    <w:rsid w:val="00F01F15"/>
    <w:rsid w:val="00F01FBF"/>
    <w:rsid w:val="00F0203D"/>
    <w:rsid w:val="00F05190"/>
    <w:rsid w:val="00F061CB"/>
    <w:rsid w:val="00F06E77"/>
    <w:rsid w:val="00F1011E"/>
    <w:rsid w:val="00F117E4"/>
    <w:rsid w:val="00F12A98"/>
    <w:rsid w:val="00F137C4"/>
    <w:rsid w:val="00F13A5F"/>
    <w:rsid w:val="00F14E7C"/>
    <w:rsid w:val="00F1548A"/>
    <w:rsid w:val="00F16AA3"/>
    <w:rsid w:val="00F17596"/>
    <w:rsid w:val="00F206EC"/>
    <w:rsid w:val="00F216A6"/>
    <w:rsid w:val="00F21749"/>
    <w:rsid w:val="00F27307"/>
    <w:rsid w:val="00F30272"/>
    <w:rsid w:val="00F30AF7"/>
    <w:rsid w:val="00F31768"/>
    <w:rsid w:val="00F3228B"/>
    <w:rsid w:val="00F33615"/>
    <w:rsid w:val="00F33D7C"/>
    <w:rsid w:val="00F340EF"/>
    <w:rsid w:val="00F36110"/>
    <w:rsid w:val="00F36559"/>
    <w:rsid w:val="00F4266C"/>
    <w:rsid w:val="00F45AE1"/>
    <w:rsid w:val="00F45F1F"/>
    <w:rsid w:val="00F47227"/>
    <w:rsid w:val="00F5199E"/>
    <w:rsid w:val="00F526C8"/>
    <w:rsid w:val="00F52C77"/>
    <w:rsid w:val="00F52DF5"/>
    <w:rsid w:val="00F536B1"/>
    <w:rsid w:val="00F540F2"/>
    <w:rsid w:val="00F55594"/>
    <w:rsid w:val="00F57D34"/>
    <w:rsid w:val="00F6435F"/>
    <w:rsid w:val="00F649D4"/>
    <w:rsid w:val="00F657A1"/>
    <w:rsid w:val="00F67AAB"/>
    <w:rsid w:val="00F710C5"/>
    <w:rsid w:val="00F7112C"/>
    <w:rsid w:val="00F715DC"/>
    <w:rsid w:val="00F71A86"/>
    <w:rsid w:val="00F71E11"/>
    <w:rsid w:val="00F72CE4"/>
    <w:rsid w:val="00F7366B"/>
    <w:rsid w:val="00F76A6A"/>
    <w:rsid w:val="00F76D72"/>
    <w:rsid w:val="00F80487"/>
    <w:rsid w:val="00F807F8"/>
    <w:rsid w:val="00F81BF4"/>
    <w:rsid w:val="00F81EFA"/>
    <w:rsid w:val="00F829A6"/>
    <w:rsid w:val="00F83C11"/>
    <w:rsid w:val="00F84AF4"/>
    <w:rsid w:val="00F85DC5"/>
    <w:rsid w:val="00F86E88"/>
    <w:rsid w:val="00F906C1"/>
    <w:rsid w:val="00F90AB5"/>
    <w:rsid w:val="00F92BA6"/>
    <w:rsid w:val="00F9387D"/>
    <w:rsid w:val="00F947B4"/>
    <w:rsid w:val="00F9590E"/>
    <w:rsid w:val="00F977D6"/>
    <w:rsid w:val="00F97DCB"/>
    <w:rsid w:val="00FA0970"/>
    <w:rsid w:val="00FA0FF7"/>
    <w:rsid w:val="00FA132D"/>
    <w:rsid w:val="00FA3672"/>
    <w:rsid w:val="00FA4092"/>
    <w:rsid w:val="00FA696B"/>
    <w:rsid w:val="00FA69D1"/>
    <w:rsid w:val="00FA71E1"/>
    <w:rsid w:val="00FA7A28"/>
    <w:rsid w:val="00FA7B01"/>
    <w:rsid w:val="00FB08BA"/>
    <w:rsid w:val="00FB14A0"/>
    <w:rsid w:val="00FB6916"/>
    <w:rsid w:val="00FB6F00"/>
    <w:rsid w:val="00FC017D"/>
    <w:rsid w:val="00FC077C"/>
    <w:rsid w:val="00FC0F3B"/>
    <w:rsid w:val="00FC19C2"/>
    <w:rsid w:val="00FC2657"/>
    <w:rsid w:val="00FC2BE7"/>
    <w:rsid w:val="00FC37A4"/>
    <w:rsid w:val="00FC37EE"/>
    <w:rsid w:val="00FC3B4A"/>
    <w:rsid w:val="00FC45A7"/>
    <w:rsid w:val="00FC53C5"/>
    <w:rsid w:val="00FC5935"/>
    <w:rsid w:val="00FC5EFE"/>
    <w:rsid w:val="00FC7FAF"/>
    <w:rsid w:val="00FD1BEA"/>
    <w:rsid w:val="00FD1C0D"/>
    <w:rsid w:val="00FD54C9"/>
    <w:rsid w:val="00FD5A93"/>
    <w:rsid w:val="00FD617C"/>
    <w:rsid w:val="00FD69C4"/>
    <w:rsid w:val="00FE1360"/>
    <w:rsid w:val="00FE2646"/>
    <w:rsid w:val="00FE35A9"/>
    <w:rsid w:val="00FE3E8E"/>
    <w:rsid w:val="00FE3F51"/>
    <w:rsid w:val="00FE46C3"/>
    <w:rsid w:val="00FE4DBE"/>
    <w:rsid w:val="00FE522F"/>
    <w:rsid w:val="00FF12B7"/>
    <w:rsid w:val="00FF1EA6"/>
    <w:rsid w:val="00FF5CA2"/>
    <w:rsid w:val="00FF6657"/>
    <w:rsid w:val="00FF677B"/>
    <w:rsid w:val="00FF68B9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A9C025"/>
  <w15:chartTrackingRefBased/>
  <w15:docId w15:val="{4150ECEE-BE95-4DAD-897D-8FB6485D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674"/>
  </w:style>
  <w:style w:type="paragraph" w:styleId="Ttulo1">
    <w:name w:val="heading 1"/>
    <w:aliases w:val="TR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aliases w:val="TR2"/>
    <w:basedOn w:val="Normal"/>
    <w:next w:val="Normal"/>
    <w:link w:val="Ttulo2Char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aliases w:val="TR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Ttulo4">
    <w:name w:val="heading 4"/>
    <w:aliases w:val="TR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link w:val="Recuodecorpodetexto3Char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rsid w:val="00757C0A"/>
    <w:rPr>
      <w:rFonts w:ascii="Arial" w:hAnsi="Arial"/>
      <w:sz w:val="22"/>
      <w:lang w:val="pt-BR" w:eastAsia="pt-BR" w:bidi="ar-SA"/>
    </w:rPr>
  </w:style>
  <w:style w:type="paragraph" w:styleId="Textoembloco">
    <w:name w:val="Block Text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paragraph" w:styleId="Recuodecorpodetexto">
    <w:name w:val="Body Text Indent"/>
    <w:basedOn w:val="Normal"/>
    <w:link w:val="RecuodecorpodetextoChar"/>
    <w:pPr>
      <w:ind w:hanging="1134"/>
      <w:jc w:val="both"/>
    </w:pPr>
    <w:rPr>
      <w:rFonts w:ascii="Arial" w:hAnsi="Arial"/>
    </w:rPr>
  </w:style>
  <w:style w:type="paragraph" w:styleId="Cabealho">
    <w:name w:val="header"/>
    <w:aliases w:val="hd,he"/>
    <w:basedOn w:val="Normal"/>
    <w:link w:val="CabealhoChar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link w:val="Cabealho"/>
    <w:rsid w:val="001A29D9"/>
    <w:rPr>
      <w:lang w:val="pt-BR" w:eastAsia="pt-BR" w:bidi="ar-SA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pPr>
      <w:spacing w:before="120"/>
      <w:jc w:val="both"/>
    </w:pPr>
    <w:rPr>
      <w:rFonts w:ascii="Arial" w:hAnsi="Arial"/>
      <w:sz w:val="22"/>
    </w:rPr>
  </w:style>
  <w:style w:type="paragraph" w:styleId="Corpodetexto">
    <w:name w:val="Body Text"/>
    <w:basedOn w:val="Normal"/>
    <w:pPr>
      <w:ind w:right="51"/>
      <w:jc w:val="both"/>
    </w:pPr>
    <w:rPr>
      <w:rFonts w:ascii="Arial" w:hAnsi="Arial"/>
      <w:b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b/>
      <w:sz w:val="22"/>
    </w:rPr>
  </w:style>
  <w:style w:type="paragraph" w:customStyle="1" w:styleId="Corpodetexto21">
    <w:name w:val="Corpo de texto 21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/>
      <w:sz w:val="22"/>
      <w:u w:val="single"/>
    </w:rPr>
  </w:style>
  <w:style w:type="paragraph" w:customStyle="1" w:styleId="Ttulo20">
    <w:name w:val="Título2"/>
    <w:basedOn w:val="Normal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Pr>
      <w:b/>
    </w:rPr>
  </w:style>
  <w:style w:type="character" w:styleId="Hyperlink">
    <w:name w:val="Hyperlink"/>
    <w:rPr>
      <w:color w:val="0000FF"/>
      <w:u w:val="single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qFormat/>
    <w:pPr>
      <w:jc w:val="center"/>
    </w:pPr>
    <w:rPr>
      <w:rFonts w:ascii="Arial" w:hAnsi="Arial" w:cs="Arial"/>
      <w:b/>
    </w:r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pPr>
      <w:numPr>
        <w:numId w:val="3"/>
      </w:numPr>
    </w:pPr>
    <w:rPr>
      <w:rFonts w:ascii="Arial" w:hAnsi="Arial"/>
      <w:noProof/>
      <w:spacing w:val="10"/>
      <w:sz w:val="18"/>
    </w:rPr>
  </w:style>
  <w:style w:type="character" w:styleId="MquinadeescreverHTML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txtcentral">
    <w:name w:val="txtcentral"/>
    <w:basedOn w:val="Normal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</w:style>
  <w:style w:type="paragraph" w:customStyle="1" w:styleId="contrato">
    <w:name w:val="contrato"/>
    <w:basedOn w:val="Normal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semiHidden/>
    <w:rsid w:val="00CC46FB"/>
    <w:rPr>
      <w:rFonts w:ascii="Tahoma" w:hAnsi="Tahoma" w:cs="Tahoma"/>
      <w:sz w:val="16"/>
      <w:szCs w:val="16"/>
    </w:rPr>
  </w:style>
  <w:style w:type="paragraph" w:customStyle="1" w:styleId="cabea">
    <w:name w:val="cabea"/>
    <w:basedOn w:val="Normal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8C38B9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BB4366"/>
    <w:pPr>
      <w:ind w:left="1132" w:hanging="283"/>
    </w:pPr>
  </w:style>
  <w:style w:type="paragraph" w:customStyle="1" w:styleId="Char">
    <w:name w:val="Char"/>
    <w:basedOn w:val="Normal"/>
    <w:rsid w:val="00BB43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Recuodecorpodetexto31">
    <w:name w:val="Recuo de corpo de texto 31"/>
    <w:basedOn w:val="Normal"/>
    <w:rsid w:val="00B05621"/>
    <w:pPr>
      <w:ind w:left="1134" w:hanging="1134"/>
      <w:jc w:val="both"/>
    </w:pPr>
    <w:rPr>
      <w:rFonts w:ascii="Arial" w:hAnsi="Arial"/>
      <w:sz w:val="22"/>
    </w:rPr>
  </w:style>
  <w:style w:type="paragraph" w:customStyle="1" w:styleId="print-fromtosubjectdate0">
    <w:name w:val="print-fromtosubjectdate"/>
    <w:basedOn w:val="Normal"/>
    <w:rsid w:val="00B05621"/>
    <w:rPr>
      <w:rFonts w:ascii="Arial" w:hAnsi="Arial" w:cs="Arial"/>
    </w:rPr>
  </w:style>
  <w:style w:type="table" w:styleId="Tabelacomgrade">
    <w:name w:val="Table Grid"/>
    <w:basedOn w:val="Tabelanormal"/>
    <w:rsid w:val="00EB5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F807F8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F807F8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C93AFE"/>
    <w:rPr>
      <w:rFonts w:ascii="Courier New" w:hAnsi="Courier New"/>
    </w:rPr>
  </w:style>
  <w:style w:type="character" w:customStyle="1" w:styleId="TextosemFormataoChar">
    <w:name w:val="Texto sem Formatação Char"/>
    <w:link w:val="TextosemFormatao"/>
    <w:rsid w:val="00C93AFE"/>
    <w:rPr>
      <w:rFonts w:ascii="Courier New" w:hAnsi="Courier New"/>
    </w:rPr>
  </w:style>
  <w:style w:type="paragraph" w:customStyle="1" w:styleId="Corpodetexto31">
    <w:name w:val="Corpo de texto 31"/>
    <w:basedOn w:val="Normal"/>
    <w:rsid w:val="006308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11">
    <w:name w:val="1.1"/>
    <w:basedOn w:val="Normal"/>
    <w:rsid w:val="0063080F"/>
    <w:pPr>
      <w:suppressAutoHyphens/>
      <w:spacing w:before="120" w:after="120"/>
      <w:ind w:left="1134" w:hanging="1134"/>
    </w:pPr>
    <w:rPr>
      <w:rFonts w:ascii="Arial" w:hAnsi="Arial" w:cs="Arial"/>
      <w:b/>
      <w:lang w:eastAsia="ar-SA"/>
    </w:rPr>
  </w:style>
  <w:style w:type="paragraph" w:customStyle="1" w:styleId="111">
    <w:name w:val="1.1.1"/>
    <w:basedOn w:val="11"/>
    <w:rsid w:val="0063080F"/>
    <w:pPr>
      <w:tabs>
        <w:tab w:val="left" w:pos="1440"/>
        <w:tab w:val="left" w:pos="2160"/>
      </w:tabs>
    </w:pPr>
  </w:style>
  <w:style w:type="paragraph" w:customStyle="1" w:styleId="TextosemFormatao1">
    <w:name w:val="Texto sem Formatação1"/>
    <w:basedOn w:val="Normal"/>
    <w:rsid w:val="0063080F"/>
    <w:pPr>
      <w:suppressAutoHyphens/>
    </w:pPr>
    <w:rPr>
      <w:rFonts w:ascii="Courier New" w:hAnsi="Courier New"/>
      <w:lang w:eastAsia="ar-SA"/>
    </w:rPr>
  </w:style>
  <w:style w:type="paragraph" w:customStyle="1" w:styleId="default">
    <w:name w:val="default"/>
    <w:basedOn w:val="Normal"/>
    <w:rsid w:val="0063080F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8Num4z0">
    <w:name w:val="WW8Num4z0"/>
    <w:rsid w:val="00757C0A"/>
    <w:rPr>
      <w:rFonts w:ascii="Symbol" w:hAnsi="Symbol"/>
    </w:rPr>
  </w:style>
  <w:style w:type="paragraph" w:customStyle="1" w:styleId="ANEXO">
    <w:name w:val="ANEXO"/>
    <w:basedOn w:val="Normal"/>
    <w:rsid w:val="00757C0A"/>
    <w:pPr>
      <w:ind w:left="1134" w:hanging="1134"/>
      <w:jc w:val="both"/>
    </w:pPr>
    <w:rPr>
      <w:rFonts w:ascii="Arial" w:hAnsi="Arial"/>
      <w:lang w:val="pt-PT"/>
    </w:rPr>
  </w:style>
  <w:style w:type="character" w:customStyle="1" w:styleId="RecuodecorpodetextoChar">
    <w:name w:val="Recuo de corpo de texto Char"/>
    <w:link w:val="Recuodecorpodetexto"/>
    <w:rsid w:val="00404DA4"/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016CE2"/>
    <w:pPr>
      <w:ind w:left="708"/>
    </w:pPr>
  </w:style>
  <w:style w:type="paragraph" w:customStyle="1" w:styleId="Default0">
    <w:name w:val="Default"/>
    <w:rsid w:val="00ED47E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TtuloChar">
    <w:name w:val="Título Char"/>
    <w:link w:val="Ttulo"/>
    <w:rsid w:val="0014355C"/>
    <w:rPr>
      <w:rFonts w:ascii="Arial" w:hAnsi="Arial"/>
      <w:sz w:val="22"/>
      <w:u w:val="single"/>
    </w:rPr>
  </w:style>
  <w:style w:type="paragraph" w:customStyle="1" w:styleId="TR">
    <w:name w:val="TR"/>
    <w:basedOn w:val="Recuodecorpodetexto"/>
    <w:link w:val="TRChar"/>
    <w:qFormat/>
    <w:rsid w:val="007353B5"/>
    <w:pPr>
      <w:widowControl w:val="0"/>
      <w:numPr>
        <w:ilvl w:val="1"/>
        <w:numId w:val="22"/>
      </w:numPr>
    </w:pPr>
    <w:rPr>
      <w:rFonts w:cs="Arial"/>
      <w:b/>
      <w:sz w:val="22"/>
      <w:szCs w:val="22"/>
    </w:rPr>
  </w:style>
  <w:style w:type="character" w:customStyle="1" w:styleId="TRChar">
    <w:name w:val="TR Char"/>
    <w:link w:val="TR"/>
    <w:rsid w:val="007353B5"/>
    <w:rPr>
      <w:rFonts w:ascii="Arial" w:hAnsi="Arial" w:cs="Arial"/>
      <w:b/>
      <w:sz w:val="22"/>
      <w:szCs w:val="22"/>
    </w:rPr>
  </w:style>
  <w:style w:type="character" w:styleId="Refdecomentrio">
    <w:name w:val="annotation reference"/>
    <w:basedOn w:val="Fontepargpadro"/>
    <w:rsid w:val="006A66E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6A66E4"/>
  </w:style>
  <w:style w:type="character" w:customStyle="1" w:styleId="TextodecomentrioChar">
    <w:name w:val="Texto de comentário Char"/>
    <w:basedOn w:val="Fontepargpadro"/>
    <w:link w:val="Textodecomentrio"/>
    <w:rsid w:val="006A66E4"/>
  </w:style>
  <w:style w:type="paragraph" w:styleId="Assuntodocomentrio">
    <w:name w:val="annotation subject"/>
    <w:basedOn w:val="Textodecomentrio"/>
    <w:next w:val="Textodecomentrio"/>
    <w:link w:val="AssuntodocomentrioChar"/>
    <w:rsid w:val="006A66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6A66E4"/>
    <w:rPr>
      <w:b/>
      <w:bCs/>
    </w:rPr>
  </w:style>
  <w:style w:type="paragraph" w:customStyle="1" w:styleId="TR6-Sum">
    <w:name w:val="TR6 - Sum"/>
    <w:basedOn w:val="Ttulo4"/>
    <w:qFormat/>
    <w:rsid w:val="00BF051F"/>
    <w:pPr>
      <w:keepNext w:val="0"/>
      <w:widowControl w:val="0"/>
      <w:tabs>
        <w:tab w:val="num" w:pos="1134"/>
      </w:tabs>
      <w:spacing w:before="120" w:after="120"/>
      <w:ind w:left="1134" w:hanging="1134"/>
      <w:jc w:val="both"/>
    </w:pPr>
    <w:rPr>
      <w:rFonts w:ascii="Arial" w:hAnsi="Arial"/>
      <w:i w:val="0"/>
      <w:sz w:val="22"/>
      <w:szCs w:val="28"/>
      <w:lang w:eastAsia="en-US"/>
    </w:rPr>
  </w:style>
  <w:style w:type="paragraph" w:customStyle="1" w:styleId="TR5-Sum">
    <w:name w:val="TR5 - Sum"/>
    <w:basedOn w:val="Ttulo4"/>
    <w:qFormat/>
    <w:rsid w:val="00BF051F"/>
    <w:pPr>
      <w:keepNext w:val="0"/>
      <w:widowControl w:val="0"/>
      <w:tabs>
        <w:tab w:val="num" w:pos="1134"/>
      </w:tabs>
      <w:spacing w:before="120" w:after="120"/>
      <w:ind w:left="1134" w:hanging="1134"/>
      <w:jc w:val="both"/>
    </w:pPr>
    <w:rPr>
      <w:rFonts w:ascii="Arial" w:hAnsi="Arial"/>
      <w:i w:val="0"/>
      <w:sz w:val="22"/>
      <w:szCs w:val="28"/>
    </w:rPr>
  </w:style>
  <w:style w:type="paragraph" w:customStyle="1" w:styleId="Letras">
    <w:name w:val="Letras"/>
    <w:basedOn w:val="Normal"/>
    <w:uiPriority w:val="99"/>
    <w:rsid w:val="00BF051F"/>
  </w:style>
  <w:style w:type="character" w:customStyle="1" w:styleId="Ttulo2Char">
    <w:name w:val="Título 2 Char"/>
    <w:aliases w:val="TR2 Char"/>
    <w:link w:val="Ttulo2"/>
    <w:locked/>
    <w:rsid w:val="00BF051F"/>
    <w:rPr>
      <w:rFonts w:ascii="Arial" w:hAnsi="Arial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9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062E71-10F9-489B-BC33-ED4D9A94A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0C24B0-6A14-482C-B1B1-B65772A5B969}">
  <ds:schemaRefs>
    <ds:schemaRef ds:uri="84f8d591-0e81-49ff-afc8-479a2d8ad425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e36b36ab-2672-4540-9cb6-480606eabc09"/>
    <ds:schemaRef ds:uri="3794d6e5-718f-45cf-b1ce-ad6df3273a38"/>
    <ds:schemaRef ds:uri="d205becf-6b50-45a1-8e5c-2a01c10a743b"/>
  </ds:schemaRefs>
</ds:datastoreItem>
</file>

<file path=customXml/itemProps3.xml><?xml version="1.0" encoding="utf-8"?>
<ds:datastoreItem xmlns:ds="http://schemas.openxmlformats.org/officeDocument/2006/customXml" ds:itemID="{1ECC3ECA-439E-4D28-A145-212213092A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355FB-0ACD-4AC4-A17D-06D8B0E3B4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400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Economica Federal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cp:lastModifiedBy>Fernanda Costa da Silva</cp:lastModifiedBy>
  <cp:revision>11</cp:revision>
  <cp:lastPrinted>2022-01-26T20:33:00Z</cp:lastPrinted>
  <dcterms:created xsi:type="dcterms:W3CDTF">2023-06-15T15:02:00Z</dcterms:created>
  <dcterms:modified xsi:type="dcterms:W3CDTF">2023-08-16T18:46:00Z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2023-06-15T14:59:40Z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3bdee325-ae3e-4850-8fcd-3cc88a99d732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